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E8F49" w14:textId="2FF72E87" w:rsidR="009119D0" w:rsidRPr="00D271A8" w:rsidRDefault="004A4F46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hAnsi="Cambria" w:cs="Calibri"/>
          <w:b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>Załącznik nr 2</w:t>
      </w:r>
      <w:r w:rsidR="00AC3F8C">
        <w:rPr>
          <w:rFonts w:ascii="Cambria" w:hAnsi="Cambria" w:cs="Calibri"/>
          <w:b/>
          <w:bCs/>
          <w:sz w:val="20"/>
          <w:szCs w:val="20"/>
        </w:rPr>
        <w:t>a</w:t>
      </w:r>
      <w:r w:rsidR="009119D0">
        <w:rPr>
          <w:rFonts w:ascii="Cambria" w:hAnsi="Cambria" w:cs="Calibri"/>
          <w:b/>
          <w:bCs/>
          <w:sz w:val="20"/>
          <w:szCs w:val="20"/>
        </w:rPr>
        <w:t xml:space="preserve"> do S</w:t>
      </w:r>
      <w:r w:rsidR="009119D0" w:rsidRPr="00D271A8">
        <w:rPr>
          <w:rFonts w:ascii="Cambria" w:hAnsi="Cambria" w:cs="Calibri"/>
          <w:b/>
          <w:bCs/>
          <w:sz w:val="20"/>
          <w:szCs w:val="20"/>
        </w:rPr>
        <w:t>WZ</w:t>
      </w:r>
    </w:p>
    <w:p w14:paraId="194BB2DF" w14:textId="77777777" w:rsidR="009119D0" w:rsidRPr="00D271A8" w:rsidRDefault="009119D0" w:rsidP="00EE6290">
      <w:pPr>
        <w:spacing w:line="276" w:lineRule="auto"/>
        <w:ind w:left="3545" w:firstLine="709"/>
        <w:jc w:val="both"/>
        <w:rPr>
          <w:rFonts w:ascii="Cambria" w:hAnsi="Cambria" w:cs="Calibri"/>
          <w:bCs/>
          <w:sz w:val="20"/>
          <w:szCs w:val="20"/>
        </w:rPr>
      </w:pPr>
      <w:r w:rsidRPr="00D271A8">
        <w:rPr>
          <w:rFonts w:ascii="Cambria" w:hAnsi="Cambria" w:cs="Calibri"/>
          <w:b/>
          <w:bCs/>
          <w:sz w:val="20"/>
          <w:szCs w:val="20"/>
        </w:rPr>
        <w:t>Projekt</w:t>
      </w:r>
    </w:p>
    <w:p w14:paraId="0819D634" w14:textId="77777777" w:rsidR="009119D0" w:rsidRPr="00D271A8" w:rsidRDefault="009119D0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623B3D6A" w14:textId="77777777" w:rsidR="009119D0" w:rsidRPr="00D271A8" w:rsidRDefault="009119D0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15AFF203" w14:textId="6658A6B8" w:rsidR="00E432F9" w:rsidRPr="00B84829" w:rsidRDefault="006F055A" w:rsidP="00E432F9">
      <w:pPr>
        <w:pStyle w:val="Bezodstpw"/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2022</w:t>
      </w:r>
      <w:r w:rsidR="00E432F9" w:rsidRPr="00AB52F9">
        <w:rPr>
          <w:rFonts w:ascii="Cambria" w:hAnsi="Cambria"/>
          <w:sz w:val="20"/>
          <w:szCs w:val="20"/>
        </w:rPr>
        <w:t xml:space="preserve"> roku w </w:t>
      </w:r>
      <w:r w:rsidR="00AC3F8C">
        <w:rPr>
          <w:rFonts w:ascii="Cambria" w:hAnsi="Cambria" w:cs="Cambria"/>
          <w:b/>
          <w:bCs/>
          <w:color w:val="000000"/>
          <w:sz w:val="20"/>
          <w:szCs w:val="20"/>
        </w:rPr>
        <w:t>Nowinach</w:t>
      </w:r>
    </w:p>
    <w:p w14:paraId="19E42327" w14:textId="77777777" w:rsidR="00E43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</w:t>
      </w:r>
      <w:r w:rsidRPr="00AB52F9">
        <w:rPr>
          <w:rFonts w:ascii="Cambria" w:hAnsi="Cambria"/>
          <w:sz w:val="20"/>
          <w:szCs w:val="20"/>
        </w:rPr>
        <w:t>omiędzy:</w:t>
      </w:r>
    </w:p>
    <w:p w14:paraId="60253C46" w14:textId="77777777" w:rsidR="00E432F9" w:rsidRPr="00AB5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 w:rsidRPr="00AB52F9">
        <w:rPr>
          <w:rFonts w:ascii="Cambria" w:hAnsi="Cambria"/>
          <w:sz w:val="20"/>
          <w:szCs w:val="20"/>
        </w:rPr>
        <w:t xml:space="preserve"> </w:t>
      </w:r>
    </w:p>
    <w:p w14:paraId="58EF0C3E" w14:textId="77777777" w:rsidR="00AC3F8C" w:rsidRPr="00F1288D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F1288D">
        <w:rPr>
          <w:rFonts w:ascii="Cambria" w:hAnsi="Cambria"/>
          <w:sz w:val="20"/>
          <w:szCs w:val="20"/>
        </w:rPr>
        <w:t>zawarta w dniu ………. 20</w:t>
      </w:r>
      <w:r>
        <w:rPr>
          <w:rFonts w:ascii="Cambria" w:hAnsi="Cambria"/>
          <w:sz w:val="20"/>
          <w:szCs w:val="20"/>
        </w:rPr>
        <w:t>22</w:t>
      </w:r>
      <w:r w:rsidRPr="00F1288D">
        <w:rPr>
          <w:rFonts w:ascii="Cambria" w:hAnsi="Cambria"/>
          <w:sz w:val="20"/>
          <w:szCs w:val="20"/>
        </w:rPr>
        <w:t xml:space="preserve"> roku w </w:t>
      </w:r>
      <w:r>
        <w:rPr>
          <w:rFonts w:ascii="Cambria" w:hAnsi="Cambria"/>
          <w:sz w:val="20"/>
          <w:szCs w:val="20"/>
        </w:rPr>
        <w:t>Nowinach</w:t>
      </w:r>
      <w:r w:rsidRPr="00F1288D">
        <w:rPr>
          <w:rFonts w:ascii="Cambria" w:hAnsi="Cambria"/>
          <w:sz w:val="20"/>
          <w:szCs w:val="20"/>
        </w:rPr>
        <w:t xml:space="preserve"> pomiędzy: </w:t>
      </w:r>
    </w:p>
    <w:p w14:paraId="65B5883A" w14:textId="77777777" w:rsidR="00AC3F8C" w:rsidRPr="00885494" w:rsidRDefault="00AC3F8C" w:rsidP="00AC3F8C">
      <w:pPr>
        <w:pStyle w:val="pkt"/>
        <w:ind w:hanging="851"/>
        <w:rPr>
          <w:rFonts w:ascii="Cambria" w:hAnsi="Cambria" w:cs="Arial"/>
          <w:b/>
          <w:bCs/>
          <w:sz w:val="20"/>
          <w:szCs w:val="20"/>
        </w:rPr>
      </w:pPr>
      <w:r w:rsidRPr="003420D5">
        <w:rPr>
          <w:rFonts w:ascii="Cambria" w:hAnsi="Cambria" w:cs="Arial"/>
          <w:b/>
          <w:bCs/>
          <w:sz w:val="20"/>
          <w:szCs w:val="20"/>
        </w:rPr>
        <w:t xml:space="preserve">GMINĄ </w:t>
      </w:r>
      <w:r>
        <w:rPr>
          <w:rFonts w:ascii="Cambria" w:hAnsi="Cambria" w:cs="Arial"/>
          <w:b/>
          <w:bCs/>
          <w:sz w:val="20"/>
          <w:szCs w:val="20"/>
        </w:rPr>
        <w:t>NOWINY</w:t>
      </w:r>
      <w:r w:rsidRPr="003420D5">
        <w:rPr>
          <w:rFonts w:ascii="Cambria" w:hAnsi="Cambria" w:cs="Arial"/>
          <w:b/>
          <w:bCs/>
          <w:sz w:val="20"/>
          <w:szCs w:val="20"/>
        </w:rPr>
        <w:t xml:space="preserve"> - </w:t>
      </w:r>
      <w:r w:rsidRPr="003420D5">
        <w:rPr>
          <w:rFonts w:ascii="Cambria" w:hAnsi="Cambria"/>
          <w:b/>
          <w:bCs/>
          <w:sz w:val="20"/>
          <w:szCs w:val="20"/>
        </w:rPr>
        <w:t xml:space="preserve">ul. </w:t>
      </w:r>
      <w:r>
        <w:rPr>
          <w:rFonts w:ascii="Cambria" w:hAnsi="Cambria"/>
          <w:b/>
          <w:bCs/>
          <w:sz w:val="20"/>
          <w:szCs w:val="20"/>
        </w:rPr>
        <w:t>Białe Zagłębie 25</w:t>
      </w:r>
      <w:r w:rsidRPr="003420D5"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/>
          <w:b/>
          <w:bCs/>
          <w:sz w:val="20"/>
          <w:szCs w:val="20"/>
        </w:rPr>
        <w:t>26-0</w:t>
      </w:r>
      <w:r w:rsidRPr="003420D5">
        <w:rPr>
          <w:rFonts w:ascii="Cambria" w:hAnsi="Cambria"/>
          <w:b/>
          <w:bCs/>
          <w:sz w:val="20"/>
          <w:szCs w:val="20"/>
        </w:rPr>
        <w:t>5</w:t>
      </w:r>
      <w:r>
        <w:rPr>
          <w:rFonts w:ascii="Cambria" w:hAnsi="Cambria"/>
          <w:b/>
          <w:bCs/>
          <w:sz w:val="20"/>
          <w:szCs w:val="20"/>
        </w:rPr>
        <w:t>2 Nowiny</w:t>
      </w:r>
      <w:r>
        <w:rPr>
          <w:rFonts w:ascii="Cambria" w:hAnsi="Cambria"/>
          <w:b/>
          <w:bCs/>
          <w:color w:val="333333"/>
          <w:sz w:val="20"/>
          <w:szCs w:val="20"/>
        </w:rPr>
        <w:t xml:space="preserve">, </w:t>
      </w:r>
      <w:r w:rsidRPr="00885494">
        <w:rPr>
          <w:rFonts w:ascii="Cambria" w:eastAsia="Times New Roman" w:hAnsi="Cambria"/>
          <w:b/>
          <w:sz w:val="20"/>
          <w:szCs w:val="20"/>
          <w:lang w:eastAsia="pl-PL"/>
        </w:rPr>
        <w:t>NIP:</w:t>
      </w:r>
      <w:r w:rsidRPr="00885494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9591468922</w:t>
      </w:r>
      <w:r>
        <w:rPr>
          <w:rFonts w:ascii="Cambria" w:hAnsi="Cambria" w:cs="Arial"/>
          <w:b/>
          <w:color w:val="202124"/>
          <w:sz w:val="20"/>
          <w:szCs w:val="20"/>
          <w:shd w:val="clear" w:color="auto" w:fill="FFFFFF"/>
        </w:rPr>
        <w:t xml:space="preserve">, </w:t>
      </w:r>
      <w:r w:rsidRPr="002D4736">
        <w:rPr>
          <w:rFonts w:ascii="Cambria" w:hAnsi="Cambria" w:cs="Arial"/>
          <w:b/>
          <w:color w:val="202124"/>
          <w:sz w:val="20"/>
          <w:szCs w:val="20"/>
          <w:shd w:val="clear" w:color="auto" w:fill="FFFFFF"/>
        </w:rPr>
        <w:t xml:space="preserve">REGON: </w:t>
      </w:r>
      <w:r w:rsidRPr="002D4736">
        <w:rPr>
          <w:rFonts w:ascii="Cambria" w:hAnsi="Cambria"/>
          <w:b/>
          <w:sz w:val="20"/>
          <w:szCs w:val="20"/>
        </w:rPr>
        <w:t>291010665</w:t>
      </w:r>
    </w:p>
    <w:p w14:paraId="003813E2" w14:textId="77777777" w:rsidR="00AC3F8C" w:rsidRPr="00F1288D" w:rsidRDefault="00AC3F8C" w:rsidP="00AC3F8C">
      <w:pPr>
        <w:pStyle w:val="Standard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reprezentowaną przez:</w:t>
      </w:r>
    </w:p>
    <w:p w14:paraId="025F6D6B" w14:textId="77777777" w:rsidR="00AC3F8C" w:rsidRPr="009A7863" w:rsidRDefault="00AC3F8C" w:rsidP="00AC3F8C">
      <w:pPr>
        <w:pStyle w:val="Standard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………………………………………….</w:t>
      </w:r>
      <w:r w:rsidRPr="00C07022">
        <w:rPr>
          <w:rFonts w:ascii="Cambria" w:hAnsi="Cambria"/>
          <w:b/>
          <w:sz w:val="20"/>
          <w:szCs w:val="20"/>
        </w:rPr>
        <w:t xml:space="preserve">– </w:t>
      </w:r>
      <w:r>
        <w:rPr>
          <w:rFonts w:ascii="Cambria" w:hAnsi="Cambria"/>
          <w:b/>
          <w:sz w:val="20"/>
          <w:szCs w:val="20"/>
        </w:rPr>
        <w:t>…………………………………………………</w:t>
      </w:r>
      <w:r w:rsidRPr="00C07022">
        <w:rPr>
          <w:rFonts w:ascii="Cambria" w:hAnsi="Cambria"/>
          <w:b/>
          <w:sz w:val="20"/>
          <w:szCs w:val="20"/>
        </w:rPr>
        <w:t xml:space="preserve"> Gminy </w:t>
      </w:r>
      <w:r>
        <w:rPr>
          <w:rFonts w:ascii="Cambria" w:hAnsi="Cambria"/>
          <w:b/>
          <w:sz w:val="20"/>
          <w:szCs w:val="20"/>
        </w:rPr>
        <w:t>Nowiny</w:t>
      </w:r>
      <w:r w:rsidRPr="00C07022">
        <w:rPr>
          <w:rFonts w:ascii="Cambria" w:hAnsi="Cambria"/>
          <w:b/>
          <w:sz w:val="20"/>
          <w:szCs w:val="20"/>
        </w:rPr>
        <w:t>;</w:t>
      </w:r>
    </w:p>
    <w:p w14:paraId="21F54AB6" w14:textId="77777777" w:rsidR="00AC3F8C" w:rsidRPr="00F1288D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F1288D">
        <w:rPr>
          <w:rFonts w:ascii="Cambria" w:hAnsi="Cambria"/>
          <w:b/>
          <w:sz w:val="20"/>
          <w:szCs w:val="20"/>
        </w:rPr>
        <w:t>zwaną w dalszej części umowy „Zamawiającym”,</w:t>
      </w:r>
    </w:p>
    <w:p w14:paraId="5A3FE9BE" w14:textId="77777777" w:rsidR="00AC3F8C" w:rsidRPr="00F1288D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F1288D">
        <w:rPr>
          <w:rFonts w:ascii="Cambria" w:hAnsi="Cambria"/>
          <w:sz w:val="20"/>
          <w:szCs w:val="20"/>
        </w:rPr>
        <w:t>a</w:t>
      </w:r>
    </w:p>
    <w:p w14:paraId="60F6FC78" w14:textId="77777777" w:rsidR="00AC3F8C" w:rsidRPr="00C07022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C07022">
        <w:rPr>
          <w:rFonts w:ascii="Cambria" w:hAnsi="Cambria"/>
          <w:sz w:val="20"/>
          <w:szCs w:val="20"/>
        </w:rPr>
        <w:t>firmą ............................................................................................................................................</w:t>
      </w:r>
    </w:p>
    <w:p w14:paraId="7E40730A" w14:textId="77777777" w:rsidR="00AC3F8C" w:rsidRPr="00C07022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C07022">
        <w:rPr>
          <w:rFonts w:ascii="Cambria" w:hAnsi="Cambria"/>
          <w:i/>
          <w:sz w:val="20"/>
          <w:szCs w:val="20"/>
        </w:rPr>
        <w:t>(wpisać w umowie Nr KRS, Nr PESEL w zależności od formy prowadzonej działalności przez Wykonawcę)</w:t>
      </w:r>
      <w:r w:rsidRPr="00C07022">
        <w:rPr>
          <w:rFonts w:ascii="Cambria" w:hAnsi="Cambria"/>
          <w:sz w:val="20"/>
          <w:szCs w:val="20"/>
        </w:rPr>
        <w:t xml:space="preserve">, zwaną dalej </w:t>
      </w:r>
      <w:r w:rsidRPr="00C07022">
        <w:rPr>
          <w:rFonts w:ascii="Cambria" w:hAnsi="Cambria"/>
          <w:b/>
          <w:sz w:val="20"/>
          <w:szCs w:val="20"/>
        </w:rPr>
        <w:t xml:space="preserve">Wykonawcą, </w:t>
      </w:r>
      <w:r w:rsidRPr="00C07022">
        <w:rPr>
          <w:rFonts w:ascii="Cambria" w:hAnsi="Cambria"/>
          <w:sz w:val="20"/>
          <w:szCs w:val="20"/>
        </w:rPr>
        <w:t>reprezentowaną przez:</w:t>
      </w:r>
    </w:p>
    <w:p w14:paraId="098A329C" w14:textId="77777777" w:rsidR="00AC3F8C" w:rsidRPr="00F1288D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C07022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5C43469" w14:textId="77777777" w:rsidR="00AC3F8C" w:rsidRDefault="00AC3F8C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DBDF2D4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1B109825" w14:textId="528ACEBA" w:rsidR="00332B5D" w:rsidRPr="00332B5D" w:rsidRDefault="009119D0" w:rsidP="00332B5D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sz w:val="20"/>
          <w:szCs w:val="20"/>
        </w:rPr>
      </w:pPr>
      <w:r w:rsidRPr="00CA5671"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 w:rsidR="00E432F9" w:rsidRPr="00CA5671">
        <w:rPr>
          <w:rFonts w:ascii="Cambria" w:hAnsi="Cambria" w:cs="Arial"/>
          <w:bCs/>
          <w:sz w:val="20"/>
          <w:szCs w:val="20"/>
        </w:rPr>
        <w:br/>
      </w:r>
      <w:r w:rsidRPr="00CA5671">
        <w:rPr>
          <w:rFonts w:ascii="Cambria" w:hAnsi="Cambria" w:cs="Arial"/>
          <w:bCs/>
          <w:sz w:val="20"/>
          <w:szCs w:val="20"/>
        </w:rPr>
        <w:t xml:space="preserve">z dnia 11 września 2019 r. - Prawo zamówień </w:t>
      </w:r>
      <w:r w:rsidR="007D5DE1" w:rsidRPr="00CA5671">
        <w:rPr>
          <w:rFonts w:ascii="Cambria" w:hAnsi="Cambria" w:cs="Arial"/>
          <w:bCs/>
          <w:sz w:val="20"/>
          <w:szCs w:val="20"/>
        </w:rPr>
        <w:t xml:space="preserve">publicznych </w:t>
      </w:r>
      <w:r w:rsidRPr="00CA5671">
        <w:rPr>
          <w:rFonts w:ascii="Cambria" w:hAnsi="Cambria" w:cs="Arial"/>
          <w:bCs/>
          <w:sz w:val="20"/>
          <w:szCs w:val="20"/>
        </w:rPr>
        <w:t xml:space="preserve">[zwanej dalej także „ustawa Pzp”], </w:t>
      </w:r>
      <w:r w:rsidRPr="00CA5671">
        <w:rPr>
          <w:rFonts w:ascii="Cambria" w:hAnsi="Cambria" w:cs="Arial"/>
          <w:b/>
          <w:sz w:val="20"/>
          <w:szCs w:val="20"/>
        </w:rPr>
        <w:t>Zamawiający</w:t>
      </w:r>
      <w:r w:rsidRPr="00CA5671">
        <w:rPr>
          <w:rFonts w:ascii="Cambria" w:hAnsi="Cambria" w:cs="Arial"/>
          <w:bCs/>
          <w:sz w:val="20"/>
          <w:szCs w:val="20"/>
        </w:rPr>
        <w:t xml:space="preserve"> zleca, a </w:t>
      </w:r>
      <w:r w:rsidRPr="00CA5671">
        <w:rPr>
          <w:rFonts w:ascii="Cambria" w:hAnsi="Cambria" w:cs="Arial"/>
          <w:b/>
          <w:sz w:val="20"/>
          <w:szCs w:val="20"/>
        </w:rPr>
        <w:t>Wykonawca</w:t>
      </w:r>
      <w:r w:rsidR="00131A13" w:rsidRPr="00CA5671">
        <w:rPr>
          <w:rFonts w:ascii="Cambria" w:hAnsi="Cambria" w:cs="Arial"/>
          <w:bCs/>
          <w:sz w:val="20"/>
          <w:szCs w:val="20"/>
        </w:rPr>
        <w:t xml:space="preserve"> przyjmuje do wykonania</w:t>
      </w:r>
      <w:r w:rsidR="008D0324" w:rsidRPr="00CA5671">
        <w:rPr>
          <w:rFonts w:ascii="Cambria" w:hAnsi="Cambria" w:cs="Arial"/>
          <w:bCs/>
          <w:sz w:val="20"/>
          <w:szCs w:val="20"/>
        </w:rPr>
        <w:t xml:space="preserve"> </w:t>
      </w:r>
      <w:r w:rsidR="00AC3F8C">
        <w:rPr>
          <w:rFonts w:ascii="Cambria" w:hAnsi="Cambria" w:cs="Arial"/>
          <w:bCs/>
          <w:sz w:val="20"/>
          <w:szCs w:val="20"/>
        </w:rPr>
        <w:t xml:space="preserve">zadanie </w:t>
      </w:r>
      <w:r w:rsidR="008D0324" w:rsidRPr="00CA5671">
        <w:rPr>
          <w:rFonts w:ascii="Cambria" w:hAnsi="Cambria" w:cs="Arial"/>
          <w:bCs/>
          <w:sz w:val="20"/>
          <w:szCs w:val="20"/>
        </w:rPr>
        <w:t>pn.</w:t>
      </w:r>
      <w:r w:rsidR="00131A13" w:rsidRPr="00CA5671">
        <w:rPr>
          <w:rFonts w:ascii="Cambria" w:hAnsi="Cambria" w:cs="Arial"/>
          <w:bCs/>
          <w:sz w:val="20"/>
          <w:szCs w:val="20"/>
        </w:rPr>
        <w:t xml:space="preserve">: </w:t>
      </w:r>
      <w:r w:rsidR="00E47339" w:rsidRPr="00E47339">
        <w:rPr>
          <w:rFonts w:ascii="Cambria" w:hAnsi="Cambria" w:cs="Arial"/>
          <w:b/>
          <w:sz w:val="20"/>
          <w:szCs w:val="20"/>
        </w:rPr>
        <w:t>„Remont dróg wewnętrznych o nawierzchniach tłuczniowych na terenie gminy Nowiny”</w:t>
      </w:r>
      <w:r w:rsidR="00332B5D">
        <w:rPr>
          <w:rFonts w:ascii="Cambria" w:hAnsi="Cambria"/>
          <w:b/>
          <w:sz w:val="20"/>
          <w:szCs w:val="20"/>
        </w:rPr>
        <w:t>-</w:t>
      </w:r>
      <w:r w:rsidR="00E47339">
        <w:rPr>
          <w:rFonts w:ascii="Cambria" w:hAnsi="Cambria"/>
          <w:b/>
          <w:sz w:val="20"/>
          <w:szCs w:val="20"/>
        </w:rPr>
        <w:t xml:space="preserve"> </w:t>
      </w:r>
      <w:r w:rsidR="00332B5D" w:rsidRPr="00332B5D">
        <w:rPr>
          <w:rFonts w:ascii="Cambria" w:hAnsi="Cambria"/>
          <w:b/>
          <w:sz w:val="20"/>
          <w:szCs w:val="20"/>
          <w:lang w:eastAsia="x-none"/>
        </w:rPr>
        <w:t>Część 1</w:t>
      </w:r>
      <w:r w:rsidR="00332B5D">
        <w:rPr>
          <w:rFonts w:ascii="Cambria" w:hAnsi="Cambria"/>
          <w:b/>
          <w:sz w:val="20"/>
          <w:szCs w:val="20"/>
          <w:lang w:eastAsia="x-none"/>
        </w:rPr>
        <w:t>.</w:t>
      </w:r>
    </w:p>
    <w:p w14:paraId="55C378D9" w14:textId="0119B8FB" w:rsidR="001F2034" w:rsidRDefault="001F2034" w:rsidP="001E6812">
      <w:pPr>
        <w:pStyle w:val="Akapitzlist"/>
        <w:numPr>
          <w:ilvl w:val="0"/>
          <w:numId w:val="8"/>
        </w:numPr>
        <w:tabs>
          <w:tab w:val="clear" w:pos="1560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Zakres p</w:t>
      </w:r>
      <w:r w:rsidR="00B8778F" w:rsidRPr="001F2034">
        <w:rPr>
          <w:rFonts w:ascii="Cambria" w:hAnsi="Cambria" w:cs="Arial"/>
          <w:bCs/>
        </w:rPr>
        <w:t xml:space="preserve">rzedmiotu umowy </w:t>
      </w:r>
      <w:r w:rsidRPr="001F2034">
        <w:rPr>
          <w:rFonts w:ascii="Cambria" w:hAnsi="Cambria" w:cs="Arial"/>
          <w:bCs/>
        </w:rPr>
        <w:t>składa się z</w:t>
      </w:r>
      <w:r w:rsidRPr="007B4985">
        <w:rPr>
          <w:rFonts w:ascii="Cambria" w:hAnsi="Cambria" w:cs="Arial"/>
          <w:bCs/>
        </w:rPr>
        <w:t xml:space="preserve"> następujących </w:t>
      </w:r>
      <w:r>
        <w:rPr>
          <w:rFonts w:ascii="Cambria" w:hAnsi="Cambria" w:cs="Arial"/>
          <w:bCs/>
        </w:rPr>
        <w:t>etapów:</w:t>
      </w:r>
    </w:p>
    <w:p w14:paraId="2223986F" w14:textId="77777777" w:rsidR="00AD48F7" w:rsidRPr="00787468" w:rsidRDefault="00AD48F7" w:rsidP="00727DA7">
      <w:pPr>
        <w:pStyle w:val="Standard"/>
        <w:numPr>
          <w:ilvl w:val="0"/>
          <w:numId w:val="43"/>
        </w:numPr>
        <w:suppressAutoHyphens/>
        <w:spacing w:line="276" w:lineRule="auto"/>
        <w:jc w:val="both"/>
        <w:textAlignment w:val="baseline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eastAsia="x-none"/>
        </w:rPr>
        <w:t>Część</w:t>
      </w:r>
      <w:r w:rsidRPr="0042520F">
        <w:rPr>
          <w:rFonts w:ascii="Cambria" w:hAnsi="Cambria"/>
          <w:sz w:val="20"/>
          <w:szCs w:val="20"/>
        </w:rPr>
        <w:t xml:space="preserve"> 1 Etap I - </w:t>
      </w:r>
      <w:r w:rsidRPr="005A61BB">
        <w:rPr>
          <w:rFonts w:ascii="Cambria" w:hAnsi="Cambria" w:cs="Arial"/>
          <w:sz w:val="20"/>
          <w:szCs w:val="20"/>
        </w:rPr>
        <w:t>Remont nawierzchni drogi wewnętrznej, na działce nr ewid. 404, obręb 0015 Szewce</w:t>
      </w:r>
    </w:p>
    <w:p w14:paraId="4A9BA34E" w14:textId="77777777" w:rsidR="00AD48F7" w:rsidRPr="00787468" w:rsidRDefault="00AD48F7" w:rsidP="00AD48F7">
      <w:pPr>
        <w:pStyle w:val="Standard"/>
        <w:suppressAutoHyphens/>
        <w:spacing w:line="276" w:lineRule="auto"/>
        <w:ind w:left="720"/>
        <w:jc w:val="both"/>
        <w:textAlignment w:val="baseline"/>
        <w:rPr>
          <w:rFonts w:ascii="Cambria" w:hAnsi="Cambria"/>
          <w:sz w:val="20"/>
          <w:szCs w:val="20"/>
        </w:rPr>
      </w:pPr>
      <w:r w:rsidRPr="00787468">
        <w:rPr>
          <w:rFonts w:ascii="Cambria" w:hAnsi="Cambria"/>
          <w:sz w:val="20"/>
          <w:szCs w:val="20"/>
        </w:rPr>
        <w:t>•</w:t>
      </w:r>
      <w:r w:rsidRPr="00787468">
        <w:rPr>
          <w:rFonts w:ascii="Cambria" w:hAnsi="Cambria"/>
          <w:sz w:val="20"/>
          <w:szCs w:val="20"/>
        </w:rPr>
        <w:tab/>
        <w:t>roboty pomiarowe</w:t>
      </w:r>
    </w:p>
    <w:p w14:paraId="4FD4BE07" w14:textId="77777777" w:rsidR="00AD48F7" w:rsidRPr="00787468" w:rsidRDefault="00AD48F7" w:rsidP="00AD48F7">
      <w:pPr>
        <w:pStyle w:val="Standard"/>
        <w:suppressAutoHyphens/>
        <w:spacing w:line="276" w:lineRule="auto"/>
        <w:ind w:left="720"/>
        <w:jc w:val="both"/>
        <w:textAlignment w:val="baseline"/>
        <w:rPr>
          <w:rFonts w:ascii="Cambria" w:hAnsi="Cambria"/>
          <w:sz w:val="20"/>
          <w:szCs w:val="20"/>
        </w:rPr>
      </w:pPr>
      <w:r w:rsidRPr="00787468">
        <w:rPr>
          <w:rFonts w:ascii="Cambria" w:hAnsi="Cambria"/>
          <w:sz w:val="20"/>
          <w:szCs w:val="20"/>
        </w:rPr>
        <w:t>•</w:t>
      </w:r>
      <w:r w:rsidRPr="00787468">
        <w:rPr>
          <w:rFonts w:ascii="Cambria" w:hAnsi="Cambria"/>
          <w:sz w:val="20"/>
          <w:szCs w:val="20"/>
        </w:rPr>
        <w:tab/>
        <w:t>roboty ziemne (korytowanie)</w:t>
      </w:r>
    </w:p>
    <w:p w14:paraId="2F8AF274" w14:textId="77777777" w:rsidR="00AD48F7" w:rsidRPr="00787468" w:rsidRDefault="00AD48F7" w:rsidP="00AD48F7">
      <w:pPr>
        <w:pStyle w:val="Standard"/>
        <w:suppressAutoHyphens/>
        <w:spacing w:line="276" w:lineRule="auto"/>
        <w:ind w:left="720"/>
        <w:jc w:val="both"/>
        <w:textAlignment w:val="baseline"/>
        <w:rPr>
          <w:rFonts w:ascii="Cambria" w:hAnsi="Cambria"/>
          <w:sz w:val="20"/>
          <w:szCs w:val="20"/>
        </w:rPr>
      </w:pPr>
      <w:r w:rsidRPr="00787468">
        <w:rPr>
          <w:rFonts w:ascii="Cambria" w:hAnsi="Cambria"/>
          <w:sz w:val="20"/>
          <w:szCs w:val="20"/>
        </w:rPr>
        <w:t>•</w:t>
      </w:r>
      <w:r w:rsidRPr="00787468">
        <w:rPr>
          <w:rFonts w:ascii="Cambria" w:hAnsi="Cambria"/>
          <w:sz w:val="20"/>
          <w:szCs w:val="20"/>
        </w:rPr>
        <w:tab/>
        <w:t>profilowanie i zagęszczanie podłoża gruntowego</w:t>
      </w:r>
    </w:p>
    <w:p w14:paraId="008412CD" w14:textId="77777777" w:rsidR="00AD48F7" w:rsidRPr="00787468" w:rsidRDefault="00AD48F7" w:rsidP="00AD48F7">
      <w:pPr>
        <w:pStyle w:val="Standard"/>
        <w:suppressAutoHyphens/>
        <w:spacing w:line="276" w:lineRule="auto"/>
        <w:ind w:left="720"/>
        <w:jc w:val="both"/>
        <w:textAlignment w:val="baseline"/>
        <w:rPr>
          <w:rFonts w:ascii="Cambria" w:hAnsi="Cambria"/>
          <w:sz w:val="20"/>
          <w:szCs w:val="20"/>
        </w:rPr>
      </w:pPr>
      <w:r w:rsidRPr="00787468">
        <w:rPr>
          <w:rFonts w:ascii="Cambria" w:hAnsi="Cambria"/>
          <w:sz w:val="20"/>
          <w:szCs w:val="20"/>
        </w:rPr>
        <w:t>•</w:t>
      </w:r>
      <w:r w:rsidRPr="00787468">
        <w:rPr>
          <w:rFonts w:ascii="Cambria" w:hAnsi="Cambria"/>
          <w:sz w:val="20"/>
          <w:szCs w:val="20"/>
        </w:rPr>
        <w:tab/>
        <w:t>warstwa odcinająca z piasku gr. 10 cm</w:t>
      </w:r>
    </w:p>
    <w:p w14:paraId="65D200F6" w14:textId="77777777" w:rsidR="00AD48F7" w:rsidRPr="00787468" w:rsidRDefault="00AD48F7" w:rsidP="00AD48F7">
      <w:pPr>
        <w:pStyle w:val="Standard"/>
        <w:suppressAutoHyphens/>
        <w:spacing w:line="276" w:lineRule="auto"/>
        <w:ind w:left="720"/>
        <w:jc w:val="both"/>
        <w:textAlignment w:val="baseline"/>
        <w:rPr>
          <w:rFonts w:ascii="Cambria" w:hAnsi="Cambria"/>
          <w:sz w:val="20"/>
          <w:szCs w:val="20"/>
        </w:rPr>
      </w:pPr>
      <w:r w:rsidRPr="00787468">
        <w:rPr>
          <w:rFonts w:ascii="Cambria" w:hAnsi="Cambria"/>
          <w:sz w:val="20"/>
          <w:szCs w:val="20"/>
        </w:rPr>
        <w:t>•</w:t>
      </w:r>
      <w:r w:rsidRPr="00787468">
        <w:rPr>
          <w:rFonts w:ascii="Cambria" w:hAnsi="Cambria"/>
          <w:sz w:val="20"/>
          <w:szCs w:val="20"/>
        </w:rPr>
        <w:tab/>
        <w:t>warstwa podbudowy z kruszywa 0/63 gr. 20 cm</w:t>
      </w:r>
    </w:p>
    <w:p w14:paraId="447BC9F1" w14:textId="77777777" w:rsidR="00AD48F7" w:rsidRPr="00D677CF" w:rsidRDefault="00AD48F7" w:rsidP="00AD48F7">
      <w:pPr>
        <w:pStyle w:val="Standard"/>
        <w:suppressAutoHyphens/>
        <w:spacing w:line="276" w:lineRule="auto"/>
        <w:ind w:left="720"/>
        <w:jc w:val="both"/>
        <w:textAlignment w:val="baseline"/>
        <w:rPr>
          <w:rFonts w:ascii="Cambria" w:hAnsi="Cambria"/>
          <w:sz w:val="20"/>
          <w:szCs w:val="20"/>
        </w:rPr>
      </w:pPr>
      <w:r w:rsidRPr="00787468">
        <w:rPr>
          <w:rFonts w:ascii="Cambria" w:hAnsi="Cambria"/>
          <w:sz w:val="20"/>
          <w:szCs w:val="20"/>
        </w:rPr>
        <w:t>•</w:t>
      </w:r>
      <w:r w:rsidRPr="00787468">
        <w:rPr>
          <w:rFonts w:ascii="Cambria" w:hAnsi="Cambria"/>
          <w:sz w:val="20"/>
          <w:szCs w:val="20"/>
        </w:rPr>
        <w:tab/>
        <w:t>nawierzchnia z kruszywa 0/31,5 gr. 10 cm</w:t>
      </w:r>
    </w:p>
    <w:p w14:paraId="5BFEE90F" w14:textId="77777777" w:rsidR="00AD48F7" w:rsidRDefault="00AD48F7" w:rsidP="00AD48F7">
      <w:pPr>
        <w:pStyle w:val="Standard"/>
        <w:suppressAutoHyphens/>
        <w:spacing w:line="276" w:lineRule="auto"/>
        <w:jc w:val="both"/>
        <w:textAlignment w:val="baseline"/>
        <w:rPr>
          <w:rFonts w:ascii="Cambria" w:hAnsi="Cambria"/>
          <w:sz w:val="20"/>
          <w:szCs w:val="20"/>
        </w:rPr>
      </w:pPr>
    </w:p>
    <w:p w14:paraId="5D3FBB5D" w14:textId="77777777" w:rsidR="00AD48F7" w:rsidRDefault="00AD48F7" w:rsidP="00727DA7">
      <w:pPr>
        <w:pStyle w:val="Standard"/>
        <w:numPr>
          <w:ilvl w:val="0"/>
          <w:numId w:val="43"/>
        </w:numPr>
        <w:suppressAutoHyphens/>
        <w:spacing w:line="276" w:lineRule="auto"/>
        <w:jc w:val="both"/>
        <w:textAlignment w:val="baseline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eastAsia="x-none"/>
        </w:rPr>
        <w:t>Część</w:t>
      </w:r>
      <w:r w:rsidRPr="0042520F">
        <w:rPr>
          <w:rFonts w:ascii="Cambria" w:hAnsi="Cambria"/>
          <w:sz w:val="20"/>
          <w:szCs w:val="20"/>
        </w:rPr>
        <w:t xml:space="preserve"> 1 Etap II - </w:t>
      </w:r>
      <w:r w:rsidRPr="006118E0">
        <w:rPr>
          <w:rFonts w:ascii="Cambria" w:hAnsi="Cambria"/>
          <w:sz w:val="20"/>
          <w:szCs w:val="20"/>
        </w:rPr>
        <w:t>Remont nawierzchni drogi wewnętrznej, na działce nr ewid. 59, obręb 0003 Sitkówka-Nowiny w msc. Trzcianki ul. Sosnowa</w:t>
      </w:r>
    </w:p>
    <w:p w14:paraId="7103D398" w14:textId="77777777" w:rsidR="00AD48F7" w:rsidRPr="000C083F" w:rsidRDefault="00AD48F7" w:rsidP="00AD48F7">
      <w:pPr>
        <w:pStyle w:val="Standard"/>
        <w:suppressAutoHyphens/>
        <w:spacing w:line="276" w:lineRule="auto"/>
        <w:ind w:left="720"/>
        <w:jc w:val="both"/>
        <w:textAlignment w:val="baseline"/>
        <w:rPr>
          <w:rFonts w:ascii="Cambria" w:hAnsi="Cambria"/>
          <w:sz w:val="20"/>
          <w:szCs w:val="20"/>
        </w:rPr>
      </w:pPr>
      <w:r w:rsidRPr="000C083F">
        <w:rPr>
          <w:rFonts w:ascii="Cambria" w:hAnsi="Cambria"/>
          <w:sz w:val="20"/>
          <w:szCs w:val="20"/>
        </w:rPr>
        <w:t>•</w:t>
      </w:r>
      <w:r w:rsidRPr="000C083F">
        <w:rPr>
          <w:rFonts w:ascii="Cambria" w:hAnsi="Cambria"/>
          <w:sz w:val="20"/>
          <w:szCs w:val="20"/>
        </w:rPr>
        <w:tab/>
        <w:t>roboty pomiarowe</w:t>
      </w:r>
    </w:p>
    <w:p w14:paraId="3AD9753D" w14:textId="77777777" w:rsidR="00AD48F7" w:rsidRPr="000C083F" w:rsidRDefault="00AD48F7" w:rsidP="00AD48F7">
      <w:pPr>
        <w:pStyle w:val="Standard"/>
        <w:suppressAutoHyphens/>
        <w:spacing w:line="276" w:lineRule="auto"/>
        <w:ind w:left="720"/>
        <w:jc w:val="both"/>
        <w:textAlignment w:val="baseline"/>
        <w:rPr>
          <w:rFonts w:ascii="Cambria" w:hAnsi="Cambria"/>
          <w:sz w:val="20"/>
          <w:szCs w:val="20"/>
        </w:rPr>
      </w:pPr>
      <w:r w:rsidRPr="000C083F">
        <w:rPr>
          <w:rFonts w:ascii="Cambria" w:hAnsi="Cambria"/>
          <w:sz w:val="20"/>
          <w:szCs w:val="20"/>
        </w:rPr>
        <w:t>•</w:t>
      </w:r>
      <w:r w:rsidRPr="000C083F">
        <w:rPr>
          <w:rFonts w:ascii="Cambria" w:hAnsi="Cambria"/>
          <w:sz w:val="20"/>
          <w:szCs w:val="20"/>
        </w:rPr>
        <w:tab/>
        <w:t>profilowanie i zagęszczanie istniejącej warstwy nawierzchni z kruszywa</w:t>
      </w:r>
    </w:p>
    <w:p w14:paraId="43738B4A" w14:textId="77777777" w:rsidR="00AD48F7" w:rsidRPr="000C083F" w:rsidRDefault="00AD48F7" w:rsidP="00AD48F7">
      <w:pPr>
        <w:pStyle w:val="Standard"/>
        <w:suppressAutoHyphens/>
        <w:spacing w:line="276" w:lineRule="auto"/>
        <w:ind w:left="720"/>
        <w:jc w:val="both"/>
        <w:textAlignment w:val="baseline"/>
        <w:rPr>
          <w:rFonts w:ascii="Cambria" w:hAnsi="Cambria"/>
          <w:sz w:val="20"/>
          <w:szCs w:val="20"/>
        </w:rPr>
      </w:pPr>
      <w:r w:rsidRPr="000C083F">
        <w:rPr>
          <w:rFonts w:ascii="Cambria" w:hAnsi="Cambria"/>
          <w:sz w:val="20"/>
          <w:szCs w:val="20"/>
        </w:rPr>
        <w:t>•</w:t>
      </w:r>
      <w:r w:rsidRPr="000C083F">
        <w:rPr>
          <w:rFonts w:ascii="Cambria" w:hAnsi="Cambria"/>
          <w:sz w:val="20"/>
          <w:szCs w:val="20"/>
        </w:rPr>
        <w:tab/>
        <w:t>wykonanie warstwy wyrównawczej nawierzchni z kruszywa 0/31,5 gr. 10 cm</w:t>
      </w:r>
    </w:p>
    <w:p w14:paraId="42B35F76" w14:textId="77777777" w:rsidR="00AD48F7" w:rsidRPr="000C083F" w:rsidRDefault="00AD48F7" w:rsidP="00AD48F7">
      <w:pPr>
        <w:pStyle w:val="Standard"/>
        <w:suppressAutoHyphens/>
        <w:spacing w:line="276" w:lineRule="auto"/>
        <w:ind w:left="720"/>
        <w:jc w:val="both"/>
        <w:textAlignment w:val="baseline"/>
        <w:rPr>
          <w:rFonts w:ascii="Cambria" w:hAnsi="Cambria"/>
          <w:sz w:val="20"/>
          <w:szCs w:val="20"/>
        </w:rPr>
      </w:pPr>
      <w:r w:rsidRPr="000C083F">
        <w:rPr>
          <w:rFonts w:ascii="Cambria" w:hAnsi="Cambria"/>
          <w:sz w:val="20"/>
          <w:szCs w:val="20"/>
        </w:rPr>
        <w:t>•</w:t>
      </w:r>
      <w:r w:rsidRPr="000C083F">
        <w:rPr>
          <w:rFonts w:ascii="Cambria" w:hAnsi="Cambria"/>
          <w:sz w:val="20"/>
          <w:szCs w:val="20"/>
        </w:rPr>
        <w:tab/>
        <w:t>pobocza gruntowe o szer. 0,50 m</w:t>
      </w:r>
    </w:p>
    <w:p w14:paraId="766219F1" w14:textId="77777777" w:rsidR="00AD48F7" w:rsidRDefault="00AD48F7" w:rsidP="00AD48F7">
      <w:pPr>
        <w:pStyle w:val="Standard"/>
        <w:suppressAutoHyphens/>
        <w:spacing w:line="276" w:lineRule="auto"/>
        <w:ind w:left="720"/>
        <w:jc w:val="both"/>
        <w:textAlignment w:val="baseline"/>
        <w:rPr>
          <w:rFonts w:ascii="Cambria" w:hAnsi="Cambria"/>
          <w:sz w:val="20"/>
          <w:szCs w:val="20"/>
        </w:rPr>
      </w:pPr>
      <w:r w:rsidRPr="000C083F">
        <w:rPr>
          <w:rFonts w:ascii="Cambria" w:hAnsi="Cambria"/>
          <w:sz w:val="20"/>
          <w:szCs w:val="20"/>
        </w:rPr>
        <w:t>•</w:t>
      </w:r>
      <w:r w:rsidRPr="000C083F">
        <w:rPr>
          <w:rFonts w:ascii="Cambria" w:hAnsi="Cambria"/>
          <w:sz w:val="20"/>
          <w:szCs w:val="20"/>
        </w:rPr>
        <w:tab/>
        <w:t>regulacja wysokościowa studzienek</w:t>
      </w:r>
    </w:p>
    <w:p w14:paraId="2C8A17DB" w14:textId="77777777" w:rsidR="00AD48F7" w:rsidRDefault="00AD48F7" w:rsidP="00AD48F7">
      <w:pPr>
        <w:pStyle w:val="Standard"/>
        <w:suppressAutoHyphens/>
        <w:spacing w:line="276" w:lineRule="auto"/>
        <w:ind w:left="360"/>
        <w:jc w:val="both"/>
        <w:textAlignment w:val="baseline"/>
        <w:rPr>
          <w:rFonts w:ascii="Cambria" w:hAnsi="Cambria"/>
          <w:sz w:val="20"/>
          <w:szCs w:val="20"/>
        </w:rPr>
      </w:pPr>
    </w:p>
    <w:p w14:paraId="48C1F637" w14:textId="77777777" w:rsidR="00AD48F7" w:rsidRDefault="00AD48F7" w:rsidP="00727DA7">
      <w:pPr>
        <w:pStyle w:val="Standard"/>
        <w:numPr>
          <w:ilvl w:val="0"/>
          <w:numId w:val="43"/>
        </w:numPr>
        <w:suppressAutoHyphens/>
        <w:spacing w:line="276" w:lineRule="auto"/>
        <w:jc w:val="both"/>
        <w:textAlignment w:val="baseline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eastAsia="x-none"/>
        </w:rPr>
        <w:t>Część</w:t>
      </w:r>
      <w:r w:rsidRPr="0042520F">
        <w:rPr>
          <w:rFonts w:ascii="Cambria" w:hAnsi="Cambria"/>
          <w:sz w:val="20"/>
          <w:szCs w:val="20"/>
          <w:lang w:eastAsia="x-none"/>
        </w:rPr>
        <w:t xml:space="preserve"> </w:t>
      </w:r>
      <w:r>
        <w:rPr>
          <w:rFonts w:ascii="Cambria" w:hAnsi="Cambria"/>
          <w:sz w:val="20"/>
          <w:szCs w:val="20"/>
        </w:rPr>
        <w:t>1 Etap III</w:t>
      </w:r>
      <w:r w:rsidRPr="0042520F">
        <w:rPr>
          <w:rFonts w:ascii="Cambria" w:hAnsi="Cambria"/>
          <w:sz w:val="20"/>
          <w:szCs w:val="20"/>
        </w:rPr>
        <w:t xml:space="preserve"> - </w:t>
      </w:r>
      <w:r w:rsidRPr="00D82C50">
        <w:rPr>
          <w:rFonts w:ascii="Cambria" w:hAnsi="Cambria"/>
          <w:sz w:val="20"/>
          <w:szCs w:val="20"/>
        </w:rPr>
        <w:t>Remont cząstkowy - uzupełnienie ubytków nawierzchni drogi wewnętrznej, na działce nr ewid. 41, obręb 0003 Sitkówka-Nowiny w msc. Trzcianki ul. Jodłowa</w:t>
      </w:r>
    </w:p>
    <w:p w14:paraId="540F64A9" w14:textId="77777777" w:rsidR="00AD48F7" w:rsidRDefault="00AD48F7" w:rsidP="00AD48F7">
      <w:pPr>
        <w:pStyle w:val="Standard"/>
        <w:suppressAutoHyphens/>
        <w:spacing w:line="276" w:lineRule="auto"/>
        <w:ind w:left="720"/>
        <w:jc w:val="both"/>
        <w:textAlignment w:val="baseline"/>
        <w:rPr>
          <w:rFonts w:ascii="Cambria" w:hAnsi="Cambria"/>
          <w:sz w:val="20"/>
          <w:szCs w:val="20"/>
        </w:rPr>
      </w:pPr>
      <w:r w:rsidRPr="00D82C50">
        <w:rPr>
          <w:rFonts w:ascii="Cambria" w:hAnsi="Cambria"/>
          <w:sz w:val="20"/>
          <w:szCs w:val="20"/>
        </w:rPr>
        <w:t>•</w:t>
      </w:r>
      <w:r w:rsidRPr="00D82C50">
        <w:rPr>
          <w:rFonts w:ascii="Cambria" w:hAnsi="Cambria"/>
          <w:sz w:val="20"/>
          <w:szCs w:val="20"/>
        </w:rPr>
        <w:tab/>
        <w:t>remont cząstkowy nawierzchni tłuczniowej – uzupełnienie ubytków kruszywem łamanym 0/31,5 śr. gr. 8 cm</w:t>
      </w:r>
    </w:p>
    <w:p w14:paraId="3F3BC5D2" w14:textId="77777777" w:rsidR="001F2034" w:rsidRPr="00AD48F7" w:rsidRDefault="001F2034" w:rsidP="00AD48F7">
      <w:pPr>
        <w:autoSpaceDE w:val="0"/>
        <w:autoSpaceDN w:val="0"/>
        <w:adjustRightInd w:val="0"/>
        <w:spacing w:after="120"/>
        <w:jc w:val="both"/>
        <w:rPr>
          <w:rFonts w:ascii="Cambria" w:hAnsi="Cambria" w:cs="Arial"/>
          <w:bCs/>
        </w:rPr>
      </w:pPr>
    </w:p>
    <w:p w14:paraId="179C4BFD" w14:textId="7C445B6F" w:rsidR="00B8778F" w:rsidRPr="007B4985" w:rsidRDefault="001F2034" w:rsidP="007B4985">
      <w:pPr>
        <w:pStyle w:val="Akapitzlist"/>
        <w:numPr>
          <w:ilvl w:val="0"/>
          <w:numId w:val="8"/>
        </w:numPr>
        <w:tabs>
          <w:tab w:val="clear" w:pos="156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Cambria" w:hAnsi="Cambria" w:cs="Arial"/>
          <w:bCs/>
        </w:rPr>
      </w:pPr>
      <w:r w:rsidRPr="007B4985">
        <w:rPr>
          <w:rFonts w:ascii="Cambria" w:hAnsi="Cambria" w:cs="Arial"/>
          <w:bCs/>
        </w:rPr>
        <w:t xml:space="preserve">Szczegółowy zakres </w:t>
      </w:r>
      <w:r w:rsidR="00B8778F" w:rsidRPr="007B4985">
        <w:rPr>
          <w:rFonts w:ascii="Cambria" w:hAnsi="Cambria" w:cs="Arial"/>
          <w:bCs/>
        </w:rPr>
        <w:t xml:space="preserve">określa dokumentacja projektowa – przedmiar, specyfikacja techniczna wykonania </w:t>
      </w:r>
      <w:r w:rsidR="00B8778F" w:rsidRPr="007B4985">
        <w:rPr>
          <w:rFonts w:ascii="Cambria" w:hAnsi="Cambria" w:cs="Arial"/>
          <w:bCs/>
        </w:rPr>
        <w:br/>
        <w:t>i odbioru robót budowlanych, zapisy specyfikacji warunków zamówienia.</w:t>
      </w:r>
    </w:p>
    <w:p w14:paraId="13CE243C" w14:textId="77777777" w:rsidR="00131A13" w:rsidRPr="00131A13" w:rsidRDefault="00131A13" w:rsidP="00131A13">
      <w:pPr>
        <w:spacing w:after="0" w:line="240" w:lineRule="auto"/>
        <w:ind w:firstLine="426"/>
        <w:jc w:val="both"/>
        <w:rPr>
          <w:rFonts w:ascii="Cambria" w:hAnsi="Cambria"/>
          <w:sz w:val="20"/>
          <w:szCs w:val="20"/>
        </w:rPr>
      </w:pPr>
    </w:p>
    <w:p w14:paraId="6650C5CC" w14:textId="186B9762" w:rsidR="009119D0" w:rsidRPr="007B4985" w:rsidRDefault="009119D0" w:rsidP="007B4985">
      <w:pPr>
        <w:pStyle w:val="Akapitzlist"/>
        <w:numPr>
          <w:ilvl w:val="0"/>
          <w:numId w:val="8"/>
        </w:numPr>
        <w:tabs>
          <w:tab w:val="clear" w:pos="1560"/>
        </w:tabs>
        <w:spacing w:after="120"/>
        <w:ind w:left="426" w:hanging="426"/>
        <w:jc w:val="both"/>
        <w:rPr>
          <w:rFonts w:ascii="Cambria" w:hAnsi="Cambria" w:cs="Arial"/>
          <w:bCs/>
        </w:rPr>
      </w:pPr>
      <w:r w:rsidRPr="007B4985">
        <w:rPr>
          <w:rFonts w:ascii="Cambria" w:hAnsi="Cambria" w:cs="Arial"/>
          <w:b/>
          <w:bCs/>
        </w:rPr>
        <w:lastRenderedPageBreak/>
        <w:t>Wykonawca</w:t>
      </w:r>
      <w:r w:rsidRPr="007B4985">
        <w:rPr>
          <w:rFonts w:ascii="Cambria" w:hAnsi="Cambria" w:cs="Arial"/>
          <w:bCs/>
        </w:rPr>
        <w:t xml:space="preserve"> oświadcza, że zapoznał się z </w:t>
      </w:r>
      <w:r w:rsidRPr="007B4985">
        <w:rPr>
          <w:rFonts w:ascii="Cambria" w:hAnsi="Cambria" w:cs="Arial"/>
        </w:rPr>
        <w:t>dokumentacją</w:t>
      </w:r>
      <w:r w:rsidRPr="007B4985">
        <w:rPr>
          <w:rFonts w:ascii="Cambria" w:hAnsi="Cambria" w:cs="Arial"/>
          <w:bCs/>
        </w:rPr>
        <w:t>, specyfikacją techniczną wykonania i odbioru robót budowlanych i nie wnosi w tym zakresie żadnych zastrzeżeń</w:t>
      </w:r>
      <w:r w:rsidR="00B8778F" w:rsidRPr="007B4985">
        <w:rPr>
          <w:rFonts w:ascii="Cambria" w:hAnsi="Cambria" w:cs="Arial"/>
          <w:bCs/>
        </w:rPr>
        <w:t>,</w:t>
      </w:r>
      <w:r w:rsidRPr="007B4985">
        <w:rPr>
          <w:rFonts w:ascii="Cambria" w:hAnsi="Cambria" w:cs="Arial"/>
          <w:bCs/>
        </w:rPr>
        <w:t xml:space="preserve"> uznając je za wystarczające do realizacji zamówienia.</w:t>
      </w:r>
    </w:p>
    <w:p w14:paraId="43C0FF32" w14:textId="77777777" w:rsidR="009119D0" w:rsidRPr="007256F4" w:rsidRDefault="009119D0" w:rsidP="007B4985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E0B0411" w14:textId="0C428937" w:rsidR="009119D0" w:rsidRPr="007256F4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Wykonawca w terminie</w:t>
      </w:r>
      <w:r w:rsidR="00633025">
        <w:rPr>
          <w:rFonts w:ascii="Cambria" w:hAnsi="Cambria" w:cs="Calibri"/>
          <w:sz w:val="20"/>
          <w:szCs w:val="20"/>
        </w:rPr>
        <w:t xml:space="preserve"> 3</w:t>
      </w:r>
      <w:r w:rsidRPr="007256F4">
        <w:rPr>
          <w:rFonts w:ascii="Cambria" w:hAnsi="Cambria" w:cs="Calibr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>
        <w:rPr>
          <w:rFonts w:ascii="Cambria" w:hAnsi="Cambria" w:cs="Calibri"/>
          <w:sz w:val="20"/>
          <w:szCs w:val="20"/>
        </w:rPr>
        <w:t xml:space="preserve"> </w:t>
      </w:r>
      <w:r w:rsidRPr="007256F4">
        <w:rPr>
          <w:rFonts w:ascii="Cambria" w:hAnsi="Cambria" w:cs="Calibri"/>
          <w:sz w:val="20"/>
          <w:szCs w:val="20"/>
        </w:rPr>
        <w:t>(dalej harmonogram robót</w:t>
      </w:r>
      <w:r>
        <w:rPr>
          <w:rFonts w:ascii="Cambria" w:hAnsi="Cambria" w:cs="Calibri"/>
          <w:sz w:val="20"/>
          <w:szCs w:val="20"/>
        </w:rPr>
        <w:t xml:space="preserve"> lub harmonogram)</w:t>
      </w:r>
      <w:r w:rsidRPr="007256F4">
        <w:rPr>
          <w:rFonts w:ascii="Cambria" w:hAnsi="Cambria" w:cs="Calibri"/>
          <w:sz w:val="20"/>
          <w:szCs w:val="20"/>
        </w:rPr>
        <w:t xml:space="preserve"> z uwzględnieniem terminów wykonania, który zawierać będzie:</w:t>
      </w:r>
    </w:p>
    <w:p w14:paraId="67A7F762" w14:textId="77777777" w:rsidR="009119D0" w:rsidRPr="006761FF" w:rsidRDefault="009119D0" w:rsidP="00BE673E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6761FF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31CA6A6E" w14:textId="77777777" w:rsidR="009119D0" w:rsidRPr="006761FF" w:rsidRDefault="009119D0" w:rsidP="00BE673E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6761FF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3D61D328" w14:textId="77777777" w:rsidR="009119D0" w:rsidRPr="007256F4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>
        <w:rPr>
          <w:rFonts w:ascii="Cambria" w:hAnsi="Cambria" w:cs="Calibri"/>
          <w:sz w:val="20"/>
          <w:szCs w:val="20"/>
        </w:rPr>
        <w:t>20</w:t>
      </w:r>
      <w:r w:rsidRPr="007256F4">
        <w:rPr>
          <w:rFonts w:ascii="Cambria" w:hAnsi="Cambria" w:cs="Calibri"/>
          <w:sz w:val="20"/>
          <w:szCs w:val="20"/>
        </w:rPr>
        <w:t xml:space="preserve"> dni od dnia upływu terminu do jego sporządzenia.</w:t>
      </w:r>
    </w:p>
    <w:p w14:paraId="6CEE6D29" w14:textId="77777777" w:rsidR="009119D0" w:rsidRPr="007256F4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11DEB09D" w14:textId="77777777" w:rsidR="009119D0" w:rsidRPr="007256F4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272A2E1C" w14:textId="134D4AEA" w:rsidR="009119D0" w:rsidRPr="007256F4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Wykonawca, wyłącznie na wniosek Zamawiającego, w przypadkach opóźnień w realizacji etapów inwestycji, opracuje w terminie </w:t>
      </w:r>
      <w:r w:rsidR="00BC4BFB">
        <w:rPr>
          <w:rFonts w:ascii="Cambria" w:hAnsi="Cambria" w:cs="Calibri"/>
          <w:sz w:val="20"/>
          <w:szCs w:val="20"/>
        </w:rPr>
        <w:t>3</w:t>
      </w:r>
      <w:r w:rsidRPr="007256F4">
        <w:rPr>
          <w:rFonts w:ascii="Cambria" w:hAnsi="Cambria" w:cs="Calibri"/>
          <w:sz w:val="20"/>
          <w:szCs w:val="20"/>
        </w:rPr>
        <w:t xml:space="preserve"> dni, nowy, aktualny harmonogram i przedłoży go do zatwierdzenia Zamawiającemu, przy zachowaniu umownego terminu zakończenia robót. Niewykonanie tego obowiązku uprawnia Zamawiającego do odstąpienia od umowy w terminie </w:t>
      </w:r>
      <w:r w:rsidR="00BC4BFB">
        <w:rPr>
          <w:rFonts w:ascii="Cambria" w:hAnsi="Cambria" w:cs="Calibri"/>
          <w:sz w:val="20"/>
          <w:szCs w:val="20"/>
        </w:rPr>
        <w:t>7</w:t>
      </w:r>
      <w:r w:rsidRPr="007256F4">
        <w:rPr>
          <w:rFonts w:ascii="Cambria" w:hAnsi="Cambria" w:cs="Calibri"/>
          <w:sz w:val="20"/>
          <w:szCs w:val="20"/>
        </w:rPr>
        <w:t xml:space="preserve"> dni od upływu terminu do przedłużenia zaktualizowanego harmonogramu robót.</w:t>
      </w:r>
    </w:p>
    <w:p w14:paraId="1837AF0F" w14:textId="73A59367" w:rsidR="009119D0" w:rsidRPr="007256F4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 przypadku zmiany  terminu końcowego robót; Przedmiotu </w:t>
      </w:r>
      <w:r>
        <w:rPr>
          <w:rFonts w:ascii="Cambria" w:hAnsi="Cambria" w:cs="Calibri"/>
          <w:sz w:val="20"/>
          <w:szCs w:val="20"/>
        </w:rPr>
        <w:t>u</w:t>
      </w:r>
      <w:r w:rsidRPr="007256F4">
        <w:rPr>
          <w:rFonts w:ascii="Cambria" w:hAnsi="Cambria" w:cs="Calibri"/>
          <w:sz w:val="20"/>
          <w:szCs w:val="20"/>
        </w:rPr>
        <w:t>mowy (w oparciu o dopus</w:t>
      </w:r>
      <w:r>
        <w:rPr>
          <w:rFonts w:ascii="Cambria" w:hAnsi="Cambria" w:cs="Calibri"/>
          <w:sz w:val="20"/>
          <w:szCs w:val="20"/>
        </w:rPr>
        <w:t>zczalne zmiany wskazane w S</w:t>
      </w:r>
      <w:r w:rsidRPr="007256F4">
        <w:rPr>
          <w:rFonts w:ascii="Cambria" w:hAnsi="Cambria" w:cs="Calibri"/>
          <w:sz w:val="20"/>
          <w:szCs w:val="20"/>
        </w:rPr>
        <w:t xml:space="preserve">WZ) wykonawca opracuje w terminie </w:t>
      </w:r>
      <w:r w:rsidR="00153ADC">
        <w:rPr>
          <w:rFonts w:ascii="Cambria" w:hAnsi="Cambria" w:cs="Calibri"/>
          <w:sz w:val="20"/>
          <w:szCs w:val="20"/>
        </w:rPr>
        <w:t>3</w:t>
      </w:r>
      <w:r w:rsidRPr="007256F4">
        <w:rPr>
          <w:rFonts w:ascii="Cambria" w:hAnsi="Cambria" w:cs="Calibri"/>
          <w:sz w:val="20"/>
          <w:szCs w:val="20"/>
        </w:rPr>
        <w:t xml:space="preserve"> dni, nowy aktualny harmonogram uwzględniający </w:t>
      </w:r>
      <w:r>
        <w:rPr>
          <w:rFonts w:ascii="Cambria" w:hAnsi="Cambria" w:cs="Calibri"/>
          <w:sz w:val="20"/>
          <w:szCs w:val="20"/>
        </w:rPr>
        <w:t>p</w:t>
      </w:r>
      <w:r w:rsidRPr="007256F4">
        <w:rPr>
          <w:rFonts w:ascii="Cambria" w:hAnsi="Cambria" w:cs="Calibri"/>
          <w:sz w:val="20"/>
          <w:szCs w:val="20"/>
        </w:rPr>
        <w:t>rzedmiotowe zmiany. (</w:t>
      </w:r>
      <w:r>
        <w:rPr>
          <w:rFonts w:ascii="Cambria" w:hAnsi="Cambria" w:cs="Calibri"/>
          <w:sz w:val="20"/>
          <w:szCs w:val="20"/>
        </w:rPr>
        <w:t>h</w:t>
      </w:r>
      <w:r w:rsidRPr="007256F4">
        <w:rPr>
          <w:rFonts w:ascii="Cambria" w:hAnsi="Cambria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umowy w terminie </w:t>
      </w:r>
      <w:r w:rsidR="00153ADC">
        <w:rPr>
          <w:rFonts w:ascii="Cambria" w:hAnsi="Cambria" w:cs="Calibri"/>
          <w:sz w:val="20"/>
          <w:szCs w:val="20"/>
        </w:rPr>
        <w:t>7</w:t>
      </w:r>
      <w:r w:rsidRPr="007256F4">
        <w:rPr>
          <w:rFonts w:ascii="Cambria" w:hAnsi="Cambria" w:cs="Calibri"/>
          <w:sz w:val="20"/>
          <w:szCs w:val="20"/>
        </w:rPr>
        <w:t xml:space="preserve"> dni od upływu terminu do przedłużenia zaktualizowanego harmonogramu robót.</w:t>
      </w:r>
    </w:p>
    <w:p w14:paraId="2B437F7C" w14:textId="77777777" w:rsidR="009119D0" w:rsidRDefault="009119D0" w:rsidP="007B4985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577E71E4" w14:textId="77777777" w:rsidR="009E3885" w:rsidRPr="007256F4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28E41A5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51D40FCA" w14:textId="022C006D" w:rsidR="009119D0" w:rsidRPr="003410FC" w:rsidRDefault="009119D0" w:rsidP="00443C44">
      <w:pPr>
        <w:numPr>
          <w:ilvl w:val="0"/>
          <w:numId w:val="9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sz w:val="20"/>
          <w:szCs w:val="20"/>
        </w:rPr>
        <w:t xml:space="preserve">Strony ustalają następujące terminy </w:t>
      </w:r>
      <w:r w:rsidR="00F72462">
        <w:rPr>
          <w:rFonts w:ascii="Cambria" w:hAnsi="Cambria" w:cs="Arial"/>
          <w:sz w:val="20"/>
          <w:szCs w:val="20"/>
        </w:rPr>
        <w:t>związane z wykonaniem przedmiotu umowy</w:t>
      </w:r>
      <w:r w:rsidRPr="003410FC">
        <w:rPr>
          <w:rFonts w:ascii="Cambria" w:hAnsi="Cambria" w:cs="Arial"/>
          <w:sz w:val="20"/>
          <w:szCs w:val="20"/>
        </w:rPr>
        <w:t>:</w:t>
      </w:r>
    </w:p>
    <w:p w14:paraId="4F6EA674" w14:textId="6D2FFBA5" w:rsidR="009119D0" w:rsidRPr="00AB6B26" w:rsidRDefault="009119D0" w:rsidP="00BE673E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AB6B26">
        <w:rPr>
          <w:rFonts w:ascii="Cambria" w:hAnsi="Cambria" w:cs="Arial"/>
          <w:sz w:val="20"/>
          <w:szCs w:val="20"/>
        </w:rPr>
        <w:t>Protoko</w:t>
      </w:r>
      <w:r w:rsidR="009249B2" w:rsidRPr="00AB6B26">
        <w:rPr>
          <w:rFonts w:ascii="Cambria" w:hAnsi="Cambria" w:cs="Arial"/>
          <w:sz w:val="20"/>
          <w:szCs w:val="20"/>
        </w:rPr>
        <w:t>larne przekazanie placu budowy</w:t>
      </w:r>
      <w:r w:rsidR="003B366F">
        <w:rPr>
          <w:rFonts w:ascii="Cambria" w:hAnsi="Cambria" w:cs="Arial"/>
          <w:sz w:val="20"/>
          <w:szCs w:val="20"/>
        </w:rPr>
        <w:t xml:space="preserve"> n</w:t>
      </w:r>
      <w:r w:rsidRPr="00AB6B26">
        <w:rPr>
          <w:rFonts w:ascii="Cambria" w:hAnsi="Cambria" w:cs="Arial"/>
          <w:sz w:val="20"/>
          <w:szCs w:val="20"/>
        </w:rPr>
        <w:t>astąpi</w:t>
      </w:r>
      <w:r w:rsidR="003B366F">
        <w:rPr>
          <w:rFonts w:ascii="Cambria" w:hAnsi="Cambria" w:cs="Arial"/>
          <w:sz w:val="20"/>
          <w:szCs w:val="20"/>
        </w:rPr>
        <w:t xml:space="preserve"> w terminie</w:t>
      </w:r>
      <w:r w:rsidRPr="00AB6B26">
        <w:rPr>
          <w:rFonts w:ascii="Cambria" w:hAnsi="Cambria" w:cs="Arial"/>
          <w:sz w:val="20"/>
          <w:szCs w:val="20"/>
        </w:rPr>
        <w:t xml:space="preserve"> </w:t>
      </w:r>
      <w:r w:rsidR="00951937" w:rsidRPr="00AB6B26">
        <w:rPr>
          <w:rFonts w:ascii="Cambria" w:hAnsi="Cambria" w:cs="Arial"/>
          <w:sz w:val="20"/>
          <w:szCs w:val="20"/>
        </w:rPr>
        <w:t xml:space="preserve">do </w:t>
      </w:r>
      <w:r w:rsidR="003B366F">
        <w:rPr>
          <w:rFonts w:ascii="Cambria" w:hAnsi="Cambria" w:cs="Arial"/>
          <w:sz w:val="20"/>
          <w:szCs w:val="20"/>
        </w:rPr>
        <w:t>7</w:t>
      </w:r>
      <w:r w:rsidR="00951937" w:rsidRPr="00AB6B26">
        <w:rPr>
          <w:rFonts w:ascii="Cambria" w:hAnsi="Cambria" w:cs="Arial"/>
          <w:sz w:val="20"/>
          <w:szCs w:val="20"/>
        </w:rPr>
        <w:t xml:space="preserve"> dni od podpisania umowy</w:t>
      </w:r>
      <w:r w:rsidR="003B366F">
        <w:rPr>
          <w:rFonts w:ascii="Cambria" w:hAnsi="Cambria" w:cs="Arial"/>
          <w:sz w:val="20"/>
          <w:szCs w:val="20"/>
        </w:rPr>
        <w:t>.</w:t>
      </w:r>
      <w:r w:rsidR="00951937" w:rsidRPr="00AB6B26">
        <w:rPr>
          <w:rFonts w:ascii="Cambria" w:hAnsi="Cambria" w:cs="Arial"/>
          <w:sz w:val="20"/>
          <w:szCs w:val="20"/>
        </w:rPr>
        <w:t xml:space="preserve"> </w:t>
      </w:r>
    </w:p>
    <w:p w14:paraId="62F48376" w14:textId="3C370048" w:rsidR="009119D0" w:rsidRPr="006761FF" w:rsidRDefault="009119D0" w:rsidP="00BE673E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6761FF">
        <w:rPr>
          <w:rFonts w:ascii="Cambria" w:hAnsi="Cambria" w:cs="Arial"/>
          <w:sz w:val="20"/>
          <w:szCs w:val="20"/>
        </w:rPr>
        <w:t xml:space="preserve">Zakończenie robót </w:t>
      </w:r>
      <w:r w:rsidR="00AB6B26" w:rsidRPr="006761FF">
        <w:rPr>
          <w:rFonts w:ascii="Cambria" w:hAnsi="Cambria" w:cs="Arial"/>
          <w:sz w:val="20"/>
          <w:szCs w:val="20"/>
        </w:rPr>
        <w:t xml:space="preserve">dla zakresu </w:t>
      </w:r>
      <w:r w:rsidR="00AB6B26" w:rsidRPr="006761FF">
        <w:rPr>
          <w:rFonts w:ascii="Cambria" w:hAnsi="Cambria"/>
          <w:sz w:val="20"/>
          <w:szCs w:val="20"/>
        </w:rPr>
        <w:t xml:space="preserve">umowy określonego w § 1 ust. 1 pkt 1 umowy </w:t>
      </w:r>
      <w:r w:rsidRPr="006761FF">
        <w:rPr>
          <w:rFonts w:ascii="Cambria" w:hAnsi="Cambria" w:cs="Arial"/>
          <w:sz w:val="20"/>
          <w:szCs w:val="20"/>
        </w:rPr>
        <w:t>nastąpi w terminie</w:t>
      </w:r>
      <w:r w:rsidRPr="00F72462">
        <w:rPr>
          <w:rFonts w:ascii="Cambria" w:hAnsi="Cambria" w:cs="Arial"/>
          <w:bCs/>
          <w:sz w:val="20"/>
          <w:szCs w:val="20"/>
        </w:rPr>
        <w:t xml:space="preserve"> </w:t>
      </w:r>
      <w:r w:rsidR="002E4050" w:rsidRPr="00F72462">
        <w:rPr>
          <w:rFonts w:ascii="Cambria" w:hAnsi="Cambria" w:cs="Arial"/>
          <w:bCs/>
          <w:sz w:val="20"/>
          <w:szCs w:val="20"/>
        </w:rPr>
        <w:t>do</w:t>
      </w:r>
      <w:r w:rsidR="00F72462">
        <w:rPr>
          <w:rFonts w:ascii="Cambria" w:hAnsi="Cambria" w:cs="Arial"/>
          <w:bCs/>
          <w:sz w:val="20"/>
          <w:szCs w:val="20"/>
        </w:rPr>
        <w:t xml:space="preserve"> :</w:t>
      </w:r>
      <w:r w:rsidR="007940C3" w:rsidRPr="006761FF">
        <w:rPr>
          <w:rFonts w:ascii="Cambria" w:hAnsi="Cambria" w:cs="Arial"/>
          <w:b/>
          <w:sz w:val="20"/>
          <w:szCs w:val="20"/>
        </w:rPr>
        <w:t xml:space="preserve"> </w:t>
      </w:r>
      <w:r w:rsidR="003B366F">
        <w:rPr>
          <w:rFonts w:ascii="Cambria" w:hAnsi="Cambria" w:cs="Arial"/>
          <w:b/>
          <w:sz w:val="20"/>
          <w:szCs w:val="20"/>
        </w:rPr>
        <w:t>1</w:t>
      </w:r>
      <w:r w:rsidR="00AB6B26" w:rsidRPr="006761FF">
        <w:rPr>
          <w:rFonts w:ascii="Cambria" w:hAnsi="Cambria" w:cs="Arial"/>
          <w:b/>
          <w:sz w:val="20"/>
          <w:szCs w:val="20"/>
        </w:rPr>
        <w:t xml:space="preserve"> miesi</w:t>
      </w:r>
      <w:r w:rsidR="003B366F">
        <w:rPr>
          <w:rFonts w:ascii="Cambria" w:hAnsi="Cambria" w:cs="Arial"/>
          <w:b/>
          <w:sz w:val="20"/>
          <w:szCs w:val="20"/>
        </w:rPr>
        <w:t>ąca</w:t>
      </w:r>
      <w:r w:rsidR="00AB6B26" w:rsidRPr="006761FF">
        <w:rPr>
          <w:rFonts w:ascii="Cambria" w:hAnsi="Cambria" w:cs="Arial"/>
          <w:b/>
          <w:sz w:val="20"/>
          <w:szCs w:val="20"/>
        </w:rPr>
        <w:t xml:space="preserve"> od daty </w:t>
      </w:r>
      <w:r w:rsidR="00F72462">
        <w:rPr>
          <w:rFonts w:ascii="Cambria" w:hAnsi="Cambria" w:cs="Arial"/>
          <w:b/>
          <w:sz w:val="20"/>
          <w:szCs w:val="20"/>
        </w:rPr>
        <w:t>zawarcia</w:t>
      </w:r>
      <w:r w:rsidR="00AB6B26" w:rsidRPr="006761FF">
        <w:rPr>
          <w:rFonts w:ascii="Cambria" w:hAnsi="Cambria" w:cs="Arial"/>
          <w:b/>
          <w:sz w:val="20"/>
          <w:szCs w:val="20"/>
        </w:rPr>
        <w:t xml:space="preserve"> umowy.</w:t>
      </w:r>
    </w:p>
    <w:p w14:paraId="000DA802" w14:textId="77777777" w:rsidR="00F72462" w:rsidRPr="006761FF" w:rsidRDefault="00AB6B26" w:rsidP="00F72462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F72462">
        <w:rPr>
          <w:rFonts w:ascii="Cambria" w:hAnsi="Cambria" w:cs="Arial"/>
          <w:sz w:val="20"/>
          <w:szCs w:val="20"/>
        </w:rPr>
        <w:t xml:space="preserve">Zakończenie robót dla zakresu </w:t>
      </w:r>
      <w:r w:rsidRPr="00F72462">
        <w:rPr>
          <w:rFonts w:ascii="Cambria" w:hAnsi="Cambria"/>
          <w:sz w:val="20"/>
          <w:szCs w:val="20"/>
        </w:rPr>
        <w:t xml:space="preserve">umowy określonego w § 1 ust. 1 pkt 2 umowy </w:t>
      </w:r>
      <w:r w:rsidRPr="00F72462">
        <w:rPr>
          <w:rFonts w:ascii="Cambria" w:hAnsi="Cambria" w:cs="Arial"/>
          <w:sz w:val="20"/>
          <w:szCs w:val="20"/>
        </w:rPr>
        <w:t>nastąpi w terminie</w:t>
      </w:r>
      <w:r w:rsidR="00F72462" w:rsidRPr="00F72462">
        <w:rPr>
          <w:rFonts w:ascii="Cambria" w:hAnsi="Cambria" w:cs="Arial"/>
          <w:b/>
          <w:sz w:val="20"/>
          <w:szCs w:val="20"/>
        </w:rPr>
        <w:t xml:space="preserve"> </w:t>
      </w:r>
      <w:r w:rsidR="00F72462" w:rsidRPr="00F72462">
        <w:rPr>
          <w:rFonts w:ascii="Cambria" w:hAnsi="Cambria" w:cs="Arial"/>
          <w:bCs/>
          <w:sz w:val="20"/>
          <w:szCs w:val="20"/>
        </w:rPr>
        <w:t>do</w:t>
      </w:r>
      <w:r w:rsidR="00F72462" w:rsidRPr="00F72462">
        <w:rPr>
          <w:rFonts w:ascii="Cambria" w:hAnsi="Cambria" w:cs="Arial"/>
          <w:b/>
          <w:sz w:val="20"/>
          <w:szCs w:val="20"/>
        </w:rPr>
        <w:t xml:space="preserve">: </w:t>
      </w:r>
      <w:r w:rsidR="00F72462">
        <w:rPr>
          <w:rFonts w:ascii="Cambria" w:hAnsi="Cambria" w:cs="Arial"/>
          <w:b/>
          <w:sz w:val="20"/>
          <w:szCs w:val="20"/>
        </w:rPr>
        <w:t>1</w:t>
      </w:r>
      <w:r w:rsidR="00F72462" w:rsidRPr="006761FF">
        <w:rPr>
          <w:rFonts w:ascii="Cambria" w:hAnsi="Cambria" w:cs="Arial"/>
          <w:b/>
          <w:sz w:val="20"/>
          <w:szCs w:val="20"/>
        </w:rPr>
        <w:t xml:space="preserve"> miesi</w:t>
      </w:r>
      <w:r w:rsidR="00F72462">
        <w:rPr>
          <w:rFonts w:ascii="Cambria" w:hAnsi="Cambria" w:cs="Arial"/>
          <w:b/>
          <w:sz w:val="20"/>
          <w:szCs w:val="20"/>
        </w:rPr>
        <w:t>ąca</w:t>
      </w:r>
      <w:r w:rsidR="00F72462" w:rsidRPr="006761FF">
        <w:rPr>
          <w:rFonts w:ascii="Cambria" w:hAnsi="Cambria" w:cs="Arial"/>
          <w:b/>
          <w:sz w:val="20"/>
          <w:szCs w:val="20"/>
        </w:rPr>
        <w:t xml:space="preserve"> od daty </w:t>
      </w:r>
      <w:r w:rsidR="00F72462">
        <w:rPr>
          <w:rFonts w:ascii="Cambria" w:hAnsi="Cambria" w:cs="Arial"/>
          <w:b/>
          <w:sz w:val="20"/>
          <w:szCs w:val="20"/>
        </w:rPr>
        <w:t>zawarcia</w:t>
      </w:r>
      <w:r w:rsidR="00F72462" w:rsidRPr="006761FF">
        <w:rPr>
          <w:rFonts w:ascii="Cambria" w:hAnsi="Cambria" w:cs="Arial"/>
          <w:b/>
          <w:sz w:val="20"/>
          <w:szCs w:val="20"/>
        </w:rPr>
        <w:t xml:space="preserve"> umowy.</w:t>
      </w:r>
    </w:p>
    <w:p w14:paraId="4B2B6EB8" w14:textId="20BD5EC8" w:rsidR="00F72462" w:rsidRPr="006761FF" w:rsidRDefault="00AB6B26" w:rsidP="00F72462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F72462">
        <w:rPr>
          <w:rFonts w:ascii="Cambria" w:hAnsi="Cambria" w:cs="Arial"/>
          <w:sz w:val="20"/>
          <w:szCs w:val="20"/>
        </w:rPr>
        <w:t xml:space="preserve">Zakończenie robót dla zakresu </w:t>
      </w:r>
      <w:r w:rsidRPr="00F72462">
        <w:rPr>
          <w:rFonts w:ascii="Cambria" w:hAnsi="Cambria"/>
          <w:sz w:val="20"/>
          <w:szCs w:val="20"/>
        </w:rPr>
        <w:t xml:space="preserve">umowy określonego w § 1 ust. 1 pkt 3 umowy </w:t>
      </w:r>
      <w:r w:rsidRPr="00F72462">
        <w:rPr>
          <w:rFonts w:ascii="Cambria" w:hAnsi="Cambria" w:cs="Arial"/>
          <w:sz w:val="20"/>
          <w:szCs w:val="20"/>
        </w:rPr>
        <w:t>nastąpi w terminie</w:t>
      </w:r>
      <w:r w:rsidR="00F72462" w:rsidRPr="00F72462">
        <w:rPr>
          <w:rFonts w:ascii="Cambria" w:hAnsi="Cambria" w:cs="Arial"/>
          <w:bCs/>
          <w:sz w:val="20"/>
          <w:szCs w:val="20"/>
        </w:rPr>
        <w:t xml:space="preserve"> </w:t>
      </w:r>
      <w:r w:rsidR="00F72462" w:rsidRPr="00F72462">
        <w:rPr>
          <w:rFonts w:ascii="Cambria" w:hAnsi="Cambria" w:cs="Arial"/>
          <w:bCs/>
          <w:sz w:val="20"/>
          <w:szCs w:val="20"/>
        </w:rPr>
        <w:t>do</w:t>
      </w:r>
      <w:r w:rsidR="00F72462" w:rsidRPr="00F72462">
        <w:rPr>
          <w:rFonts w:ascii="Cambria" w:hAnsi="Cambria" w:cs="Arial"/>
          <w:b/>
          <w:sz w:val="20"/>
          <w:szCs w:val="20"/>
        </w:rPr>
        <w:t xml:space="preserve">: </w:t>
      </w:r>
      <w:r w:rsidR="00F72462">
        <w:rPr>
          <w:rFonts w:ascii="Cambria" w:hAnsi="Cambria" w:cs="Arial"/>
          <w:b/>
          <w:sz w:val="20"/>
          <w:szCs w:val="20"/>
        </w:rPr>
        <w:t>1</w:t>
      </w:r>
      <w:r w:rsidR="00F72462" w:rsidRPr="006761FF">
        <w:rPr>
          <w:rFonts w:ascii="Cambria" w:hAnsi="Cambria" w:cs="Arial"/>
          <w:b/>
          <w:sz w:val="20"/>
          <w:szCs w:val="20"/>
        </w:rPr>
        <w:t xml:space="preserve"> miesi</w:t>
      </w:r>
      <w:r w:rsidR="00F72462">
        <w:rPr>
          <w:rFonts w:ascii="Cambria" w:hAnsi="Cambria" w:cs="Arial"/>
          <w:b/>
          <w:sz w:val="20"/>
          <w:szCs w:val="20"/>
        </w:rPr>
        <w:t>ąca</w:t>
      </w:r>
      <w:r w:rsidR="00F72462" w:rsidRPr="006761FF">
        <w:rPr>
          <w:rFonts w:ascii="Cambria" w:hAnsi="Cambria" w:cs="Arial"/>
          <w:b/>
          <w:sz w:val="20"/>
          <w:szCs w:val="20"/>
        </w:rPr>
        <w:t xml:space="preserve"> od daty </w:t>
      </w:r>
      <w:r w:rsidR="00F72462">
        <w:rPr>
          <w:rFonts w:ascii="Cambria" w:hAnsi="Cambria" w:cs="Arial"/>
          <w:b/>
          <w:sz w:val="20"/>
          <w:szCs w:val="20"/>
        </w:rPr>
        <w:t>zawarcia</w:t>
      </w:r>
      <w:r w:rsidR="00F72462" w:rsidRPr="006761FF">
        <w:rPr>
          <w:rFonts w:ascii="Cambria" w:hAnsi="Cambria" w:cs="Arial"/>
          <w:b/>
          <w:sz w:val="20"/>
          <w:szCs w:val="20"/>
        </w:rPr>
        <w:t xml:space="preserve"> umowy.</w:t>
      </w:r>
    </w:p>
    <w:p w14:paraId="59641F1B" w14:textId="2F5D9AFB" w:rsidR="009119D0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410FC">
        <w:rPr>
          <w:rFonts w:ascii="Cambria" w:hAnsi="Cambria" w:cs="Arial"/>
          <w:b/>
          <w:bCs/>
          <w:sz w:val="20"/>
          <w:szCs w:val="20"/>
        </w:rPr>
        <w:t>§ 3</w:t>
      </w:r>
    </w:p>
    <w:p w14:paraId="28D89866" w14:textId="77777777" w:rsidR="00602549" w:rsidRPr="00D271A8" w:rsidRDefault="00602549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461F6B7A" w14:textId="77777777" w:rsidR="00602549" w:rsidRDefault="00602549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4AF16BD4" w14:textId="77777777" w:rsidR="00602549" w:rsidRDefault="009119D0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02549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602549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602549">
        <w:rPr>
          <w:rFonts w:ascii="Cambria" w:hAnsi="Cambria" w:cs="Arial"/>
          <w:sz w:val="20"/>
          <w:szCs w:val="20"/>
        </w:rPr>
        <w:t>i osób trzecich.</w:t>
      </w:r>
    </w:p>
    <w:p w14:paraId="0080D522" w14:textId="77777777" w:rsidR="00602549" w:rsidRDefault="009119D0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02549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60254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02549">
        <w:rPr>
          <w:rFonts w:ascii="Cambria" w:hAnsi="Cambria" w:cs="Arial"/>
          <w:sz w:val="20"/>
          <w:szCs w:val="20"/>
        </w:rPr>
        <w:t xml:space="preserve">nie poinformuje o tym fakcie </w:t>
      </w:r>
      <w:r w:rsidRPr="00602549">
        <w:rPr>
          <w:rFonts w:ascii="Cambria" w:hAnsi="Cambria" w:cs="Arial"/>
          <w:b/>
          <w:bCs/>
          <w:sz w:val="20"/>
          <w:szCs w:val="20"/>
        </w:rPr>
        <w:t>Zamawiającego</w:t>
      </w:r>
      <w:r w:rsidRPr="00602549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29FF476E" w14:textId="77777777" w:rsidR="00602549" w:rsidRDefault="009119D0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602549">
        <w:rPr>
          <w:rFonts w:ascii="Cambria" w:hAnsi="Cambria" w:cs="Arial"/>
          <w:sz w:val="20"/>
          <w:szCs w:val="20"/>
          <w:vertAlign w:val="superscript"/>
        </w:rPr>
        <w:t>1</w:t>
      </w:r>
      <w:r w:rsidRPr="00602549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0AC53E23" w14:textId="77777777" w:rsidR="00602549" w:rsidRPr="00602549" w:rsidRDefault="009119D0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02549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602549">
        <w:rPr>
          <w:rFonts w:ascii="Cambria" w:hAnsi="Cambria" w:cs="Arial"/>
          <w:b/>
          <w:bCs/>
          <w:sz w:val="20"/>
          <w:szCs w:val="20"/>
        </w:rPr>
        <w:t>Zamawiającego</w:t>
      </w:r>
      <w:r w:rsidRPr="00602549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53708E36" w14:textId="4902C826" w:rsidR="009119D0" w:rsidRPr="00602549" w:rsidRDefault="009119D0" w:rsidP="00727DA7">
      <w:pPr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bCs/>
          <w:sz w:val="20"/>
        </w:rPr>
        <w:t>Przy realizacji zamówienia z udziałem podwykonawcy zastosowanie mają przepisy art. 437, 447, 464 i 465 ustawy PZP.</w:t>
      </w:r>
    </w:p>
    <w:p w14:paraId="200C7FF7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A95F21C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0575EBA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17DEF49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5F5AD751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3B0325AD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02C9433B" w14:textId="77777777"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7E24D8B1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</w:t>
      </w:r>
      <w:r>
        <w:rPr>
          <w:rFonts w:ascii="Cambria" w:hAnsi="Cambria" w:cs="Arial"/>
          <w:b w:val="0"/>
          <w:sz w:val="20"/>
        </w:rPr>
        <w:t xml:space="preserve"> </w:t>
      </w:r>
      <w:r w:rsidRPr="00D271A8">
        <w:rPr>
          <w:rFonts w:ascii="Cambria" w:hAnsi="Cambria" w:cs="Arial"/>
          <w:b w:val="0"/>
          <w:sz w:val="20"/>
        </w:rPr>
        <w:t>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3EEC87A9" w14:textId="77777777" w:rsidR="00602549" w:rsidRDefault="009119D0" w:rsidP="00602549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Pr="00D271A8">
        <w:rPr>
          <w:rFonts w:ascii="Cambria" w:hAnsi="Cambria" w:cs="Arial"/>
          <w:b w:val="0"/>
          <w:bCs/>
          <w:sz w:val="20"/>
        </w:rPr>
        <w:t>.</w:t>
      </w:r>
    </w:p>
    <w:p w14:paraId="3FA1C982" w14:textId="77777777" w:rsidR="00602549" w:rsidRDefault="00602549" w:rsidP="00602549">
      <w:pPr>
        <w:pStyle w:val="Tytu"/>
        <w:spacing w:after="120" w:line="276" w:lineRule="auto"/>
        <w:ind w:left="709" w:hanging="709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8. </w:t>
      </w:r>
      <w:r w:rsidR="009119D0" w:rsidRPr="00D271A8">
        <w:rPr>
          <w:rFonts w:ascii="Cambria" w:hAnsi="Cambria" w:cs="Arial"/>
          <w:b w:val="0"/>
          <w:bCs/>
          <w:sz w:val="20"/>
        </w:rPr>
        <w:t xml:space="preserve">Wykonawca ponosi pełną odpowiedzialność za realizację </w:t>
      </w:r>
      <w:r w:rsidR="009119D0">
        <w:rPr>
          <w:rFonts w:ascii="Cambria" w:hAnsi="Cambria" w:cs="Arial"/>
          <w:b w:val="0"/>
          <w:bCs/>
          <w:sz w:val="20"/>
        </w:rPr>
        <w:t>P</w:t>
      </w:r>
      <w:r w:rsidR="009119D0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3BD06842" w14:textId="77777777" w:rsidR="00602549" w:rsidRDefault="00602549" w:rsidP="00602549">
      <w:pPr>
        <w:pStyle w:val="Tytu"/>
        <w:spacing w:after="120" w:line="276" w:lineRule="auto"/>
        <w:ind w:left="709" w:hanging="709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 xml:space="preserve">9. </w:t>
      </w:r>
      <w:r w:rsidR="009119D0" w:rsidRPr="004D3F6E">
        <w:rPr>
          <w:rFonts w:ascii="Cambria" w:hAnsi="Cambria" w:cs="Arial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>
        <w:rPr>
          <w:rFonts w:ascii="Cambria" w:hAnsi="Cambria" w:cs="Arial"/>
          <w:b w:val="0"/>
          <w:sz w:val="20"/>
        </w:rPr>
        <w:t>.</w:t>
      </w:r>
    </w:p>
    <w:p w14:paraId="0C1EFEF9" w14:textId="5D87475B" w:rsidR="009119D0" w:rsidRDefault="00602549" w:rsidP="00602549">
      <w:pPr>
        <w:pStyle w:val="Tytu"/>
        <w:spacing w:after="120" w:line="276" w:lineRule="auto"/>
        <w:ind w:left="709" w:hanging="709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 xml:space="preserve">10. </w:t>
      </w:r>
      <w:r w:rsidR="009119D0"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C283E79" w14:textId="77777777" w:rsidR="009119D0" w:rsidRPr="004D3F6E" w:rsidRDefault="009119D0" w:rsidP="00BE673E">
      <w:pPr>
        <w:pStyle w:val="Akapitzlist"/>
        <w:numPr>
          <w:ilvl w:val="0"/>
          <w:numId w:val="33"/>
        </w:numPr>
        <w:spacing w:after="120"/>
        <w:ind w:left="426" w:hanging="284"/>
        <w:contextualSpacing w:val="0"/>
        <w:jc w:val="both"/>
        <w:rPr>
          <w:rFonts w:ascii="Cambria" w:hAnsi="Cambria" w:cs="Calibri"/>
          <w:vanish/>
          <w:lang w:eastAsia="ar-SA"/>
        </w:rPr>
      </w:pPr>
    </w:p>
    <w:p w14:paraId="4EF15B48" w14:textId="77777777" w:rsidR="009119D0" w:rsidRPr="004D3F6E" w:rsidRDefault="009119D0" w:rsidP="00BE673E">
      <w:pPr>
        <w:pStyle w:val="Akapitzlist"/>
        <w:numPr>
          <w:ilvl w:val="0"/>
          <w:numId w:val="33"/>
        </w:numPr>
        <w:spacing w:after="120"/>
        <w:ind w:left="426" w:hanging="284"/>
        <w:contextualSpacing w:val="0"/>
        <w:jc w:val="both"/>
        <w:rPr>
          <w:rFonts w:ascii="Cambria" w:hAnsi="Cambria" w:cs="Calibri"/>
          <w:vanish/>
          <w:lang w:eastAsia="ar-SA"/>
        </w:rPr>
      </w:pPr>
    </w:p>
    <w:p w14:paraId="1C47C342" w14:textId="1CB8DE25" w:rsidR="009119D0" w:rsidRPr="00602549" w:rsidRDefault="00602549" w:rsidP="00602549">
      <w:pPr>
        <w:pStyle w:val="Akapitzlist"/>
        <w:numPr>
          <w:ilvl w:val="0"/>
          <w:numId w:val="33"/>
        </w:numPr>
        <w:spacing w:after="120"/>
        <w:ind w:left="426" w:hanging="426"/>
        <w:jc w:val="both"/>
        <w:rPr>
          <w:rFonts w:ascii="Cambria" w:hAnsi="Cambria" w:cs="Calibri"/>
        </w:rPr>
      </w:pPr>
      <w:r w:rsidRPr="00602549">
        <w:rPr>
          <w:rFonts w:ascii="Cambria" w:hAnsi="Cambria" w:cs="Calibri"/>
          <w:lang w:eastAsia="ar-SA"/>
        </w:rPr>
        <w:t>W</w:t>
      </w:r>
      <w:r w:rsidR="009119D0" w:rsidRPr="00602549">
        <w:rPr>
          <w:rFonts w:ascii="Cambria" w:hAnsi="Cambria" w:cs="Calibri"/>
          <w:lang w:eastAsia="ar-SA"/>
        </w:rPr>
        <w:t xml:space="preserve">ykonawca gwarantuje, że osoby, wymagane w SWZ wykonujące Przedmiot umowy, będą zatrudnione na podstawie umowy o pracę w rozumieniu Kodeksu pracy. Obowiązek realizacji Przedmiotu umowy przy </w:t>
      </w:r>
      <w:r w:rsidR="009119D0" w:rsidRPr="00602549">
        <w:rPr>
          <w:rFonts w:ascii="Cambria" w:hAnsi="Cambria" w:cs="Calibri"/>
          <w:lang w:eastAsia="ar-SA"/>
        </w:rPr>
        <w:lastRenderedPageBreak/>
        <w:t xml:space="preserve">pomocy osób zatrudnionych na podstawie umowy o pracę dotyczy również realizacji Przedmiotu umowy przy pomocy podwykonawców. </w:t>
      </w:r>
    </w:p>
    <w:p w14:paraId="081A7640" w14:textId="77777777" w:rsidR="009119D0" w:rsidRPr="00F778A3" w:rsidRDefault="009119D0" w:rsidP="00602549">
      <w:pPr>
        <w:numPr>
          <w:ilvl w:val="0"/>
          <w:numId w:val="33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Pzp</w:t>
      </w:r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7A371C5C" w14:textId="77777777" w:rsidR="009119D0" w:rsidRPr="00F778A3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Przed zawarciem niniejszej </w:t>
      </w:r>
      <w:r>
        <w:rPr>
          <w:rFonts w:ascii="Cambria" w:hAnsi="Cambria" w:cs="Calibri"/>
        </w:rPr>
        <w:t>U</w:t>
      </w:r>
      <w:r w:rsidRPr="00F778A3">
        <w:rPr>
          <w:rFonts w:ascii="Cambria" w:hAnsi="Cambria" w:cs="Calibri"/>
        </w:rPr>
        <w:t xml:space="preserve">mowy i rozpoczęciem pracy nowo zgłaszanych pracowników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do  realizacji czynności, do których odnosi się Obowiązek Zatrudnienia osób na umowę o pracę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przedłoży Zamawiającemu listę pracowników własnych i podwykonawców wraz </w:t>
      </w:r>
      <w:r>
        <w:rPr>
          <w:rFonts w:ascii="Cambria" w:hAnsi="Cambria" w:cs="Calibri"/>
        </w:rPr>
        <w:br/>
        <w:t>z oświadczeniem, że okazane do</w:t>
      </w:r>
      <w:r w:rsidRPr="00F778A3">
        <w:rPr>
          <w:rFonts w:ascii="Cambria" w:hAnsi="Cambria" w:cs="Calibri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</w:rPr>
        <w:t>pracę.)  Nie przedłożenie listy</w:t>
      </w:r>
      <w:r w:rsidRPr="00F778A3">
        <w:rPr>
          <w:rFonts w:ascii="Cambria" w:hAnsi="Cambria" w:cs="Calibri"/>
        </w:rPr>
        <w:t xml:space="preserve"> osób mających wykonywać </w:t>
      </w:r>
      <w:r>
        <w:rPr>
          <w:rFonts w:ascii="Cambria" w:hAnsi="Cambria" w:cs="Calibri"/>
        </w:rPr>
        <w:t>P</w:t>
      </w:r>
      <w:r w:rsidRPr="00F778A3">
        <w:rPr>
          <w:rFonts w:ascii="Cambria" w:hAnsi="Cambria" w:cs="Calibri"/>
        </w:rPr>
        <w:t>rzedmiot zamówienia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upoważnia Zamawiającego</w:t>
      </w:r>
      <w:r>
        <w:rPr>
          <w:rFonts w:ascii="Cambria" w:hAnsi="Cambria" w:cs="Calibri"/>
        </w:rPr>
        <w:t xml:space="preserve"> i wyznaczonego przedstawiciela</w:t>
      </w:r>
      <w:r w:rsidRPr="00F778A3">
        <w:rPr>
          <w:rFonts w:ascii="Cambria" w:hAnsi="Cambria" w:cs="Calibri"/>
        </w:rPr>
        <w:t xml:space="preserve"> do niedopuszczenia tych osób do pracy</w:t>
      </w:r>
      <w:r>
        <w:rPr>
          <w:rFonts w:ascii="Cambria" w:hAnsi="Cambria" w:cs="Calibri"/>
        </w:rPr>
        <w:t>;</w:t>
      </w:r>
    </w:p>
    <w:p w14:paraId="2F47EE95" w14:textId="77777777" w:rsidR="009119D0" w:rsidRPr="00866BBA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W przypadku zmiany składu osobowego Personelu Wykonawcy zapisy </w:t>
      </w:r>
      <w:r>
        <w:rPr>
          <w:rFonts w:ascii="Cambria" w:hAnsi="Cambria" w:cs="Calibri"/>
        </w:rPr>
        <w:t>pkt</w:t>
      </w:r>
      <w:r w:rsidRPr="00F778A3">
        <w:rPr>
          <w:rFonts w:ascii="Cambria" w:hAnsi="Cambria" w:cs="Calibri"/>
        </w:rPr>
        <w:t>.</w:t>
      </w:r>
      <w:r>
        <w:rPr>
          <w:rFonts w:ascii="Cambria" w:hAnsi="Cambria" w:cs="Calibri"/>
        </w:rPr>
        <w:t>1 powyżej</w:t>
      </w:r>
      <w:r w:rsidRPr="00F778A3">
        <w:rPr>
          <w:rFonts w:ascii="Cambria" w:hAnsi="Cambria" w:cs="Calibri"/>
        </w:rPr>
        <w:t xml:space="preserve"> stosuje się odpowiednio</w:t>
      </w:r>
      <w:r>
        <w:rPr>
          <w:rFonts w:ascii="Cambria" w:hAnsi="Cambria" w:cs="Calibri"/>
        </w:rPr>
        <w:t>;</w:t>
      </w:r>
    </w:p>
    <w:p w14:paraId="75989907" w14:textId="77777777" w:rsidR="009119D0" w:rsidRPr="00F778A3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>Na każde żądanie Zamawiającego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zobowiązany jest przedłożyć Zamawiającemu umowy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o pracę oraz inne dokumenty (na przykład z ZUS) uwiarygadniające zatrudnien</w:t>
      </w:r>
      <w:r>
        <w:rPr>
          <w:rFonts w:ascii="Cambria" w:hAnsi="Cambria" w:cs="Calibri"/>
        </w:rPr>
        <w:t>ie</w:t>
      </w:r>
      <w:r w:rsidRPr="00F778A3">
        <w:rPr>
          <w:rFonts w:ascii="Cambria" w:hAnsi="Cambria" w:cs="Calibri"/>
        </w:rPr>
        <w:t xml:space="preserve"> osób realizujących czynności, do których odnosi się Obowiązek Zatrudnienia. Nieprzedłożenie umów i innych dokumentów (nie okazanie do wglądu), o których mowa w zdaniu poprzednim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stanowi przypadek naruszenia Obowiązku Zatrudnienia</w:t>
      </w:r>
      <w:r>
        <w:rPr>
          <w:rFonts w:ascii="Cambria" w:hAnsi="Cambria" w:cs="Calibri"/>
        </w:rPr>
        <w:t>;</w:t>
      </w:r>
    </w:p>
    <w:p w14:paraId="7A3385A5" w14:textId="77777777" w:rsidR="009119D0" w:rsidRPr="00D271A8" w:rsidRDefault="009119D0" w:rsidP="00BE673E">
      <w:pPr>
        <w:pStyle w:val="Tytu"/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2F188163" w14:textId="77777777" w:rsidR="0055398A" w:rsidRDefault="0055398A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629A2326" w14:textId="62DEE37C" w:rsidR="009119D0" w:rsidRDefault="00E432F9" w:rsidP="008E382D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</w:t>
      </w:r>
      <w:r w:rsidR="009119D0" w:rsidRPr="00D271A8">
        <w:rPr>
          <w:rFonts w:ascii="Cambria" w:hAnsi="Cambria" w:cs="Arial"/>
          <w:b/>
          <w:sz w:val="20"/>
          <w:szCs w:val="20"/>
        </w:rPr>
        <w:t>4</w:t>
      </w:r>
    </w:p>
    <w:p w14:paraId="1BC9F28D" w14:textId="2CA89B80" w:rsidR="008E382D" w:rsidRDefault="008E382D" w:rsidP="008E382D">
      <w:pPr>
        <w:pStyle w:val="Bezodstpw"/>
        <w:numPr>
          <w:ilvl w:val="2"/>
          <w:numId w:val="33"/>
        </w:numPr>
        <w:spacing w:after="120" w:line="276" w:lineRule="auto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Wykonawca oświadcza, że osobą do kontaktu w temacie realizacji przedmiotu umowy jest:</w:t>
      </w:r>
    </w:p>
    <w:p w14:paraId="5B623937" w14:textId="331F3A2C" w:rsidR="008E382D" w:rsidRDefault="008E382D" w:rsidP="008E382D">
      <w:pPr>
        <w:pStyle w:val="Bezodstpw"/>
        <w:spacing w:after="120" w:line="276" w:lineRule="auto"/>
        <w:ind w:left="708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……………………………………………………………………………………….</w:t>
      </w:r>
    </w:p>
    <w:p w14:paraId="4E434531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05C24138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084CC1B6" w14:textId="77777777" w:rsidR="009119D0" w:rsidRPr="00D271A8" w:rsidRDefault="009119D0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03B017B9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158AB4F4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054CB695" w14:textId="77777777"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6B051F9C" w14:textId="77777777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9466B78" w14:textId="688DC996"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</w:t>
      </w:r>
      <w:r w:rsidR="000857FF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Za nienależyte wykonanie tych obowiązków będzie ponosił odpowiedzialność odszkodowawczą.</w:t>
      </w:r>
    </w:p>
    <w:p w14:paraId="2D95BF26" w14:textId="77777777" w:rsidR="009119D0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4D2E580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09BB5165" w14:textId="77777777" w:rsidR="009119D0" w:rsidRPr="00D271A8" w:rsidRDefault="009119D0" w:rsidP="00BE673E">
      <w:pPr>
        <w:numPr>
          <w:ilvl w:val="0"/>
          <w:numId w:val="12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22E46C3" w14:textId="77777777" w:rsidR="00F541E8" w:rsidRPr="00F541E8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Przeprowadzi odbiory </w:t>
      </w:r>
      <w:r w:rsidR="00F541E8" w:rsidRPr="00F541E8">
        <w:rPr>
          <w:rFonts w:ascii="Cambria" w:hAnsi="Cambria" w:cs="Arial"/>
          <w:sz w:val="20"/>
          <w:szCs w:val="20"/>
        </w:rPr>
        <w:t>techniczne oraz</w:t>
      </w:r>
      <w:r w:rsidRPr="00F541E8">
        <w:rPr>
          <w:rFonts w:ascii="Cambria" w:hAnsi="Cambria" w:cs="Arial"/>
          <w:sz w:val="20"/>
          <w:szCs w:val="20"/>
        </w:rPr>
        <w:t xml:space="preserve"> sporządzi dokumentacje powykonawczą</w:t>
      </w:r>
      <w:r w:rsidR="004A7E8C">
        <w:rPr>
          <w:rFonts w:ascii="Cambria" w:hAnsi="Cambria" w:cs="Arial"/>
          <w:sz w:val="20"/>
          <w:szCs w:val="20"/>
        </w:rPr>
        <w:t>.</w:t>
      </w:r>
      <w:r w:rsidRPr="00F541E8">
        <w:rPr>
          <w:rFonts w:ascii="Cambria" w:hAnsi="Cambria" w:cs="Arial"/>
          <w:sz w:val="20"/>
          <w:szCs w:val="20"/>
        </w:rPr>
        <w:t xml:space="preserve"> </w:t>
      </w:r>
    </w:p>
    <w:p w14:paraId="745D9415" w14:textId="77777777" w:rsidR="009119D0" w:rsidRPr="001F745F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lastRenderedPageBreak/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3453ECFD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12B7872C" w14:textId="77777777" w:rsidR="009119D0" w:rsidRPr="00D271A8" w:rsidRDefault="009119D0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25C94D9F" w14:textId="6C41634E" w:rsidR="009119D0" w:rsidRPr="00D271A8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magazynowe na składowanie materiałów </w:t>
      </w:r>
      <w:r w:rsidR="003A5514">
        <w:rPr>
          <w:rFonts w:ascii="Cambria" w:hAnsi="Cambria" w:cs="Arial"/>
          <w:sz w:val="20"/>
          <w:szCs w:val="20"/>
        </w:rPr>
        <w:t xml:space="preserve">                             </w:t>
      </w:r>
      <w:r w:rsidRPr="00D271A8">
        <w:rPr>
          <w:rFonts w:ascii="Cambria" w:hAnsi="Cambria" w:cs="Arial"/>
          <w:sz w:val="20"/>
          <w:szCs w:val="20"/>
        </w:rPr>
        <w:t>i narzędzi, pomieszczenia socjalne dla swoich pracowników, wraz z oznakowaniem (tablica informacyjna),</w:t>
      </w:r>
    </w:p>
    <w:p w14:paraId="36B38DCD" w14:textId="5DC8BA69" w:rsidR="009119D0" w:rsidRPr="002C4624" w:rsidRDefault="003A5514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Zapewni obsługę geodezyjną niezbędną do wykonania Przedmiotu zamówienia. </w:t>
      </w:r>
    </w:p>
    <w:p w14:paraId="2153BE6D" w14:textId="7498C722" w:rsidR="009119D0" w:rsidRDefault="003A5514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Dokona o</w:t>
      </w:r>
      <w:r w:rsidR="009119D0" w:rsidRPr="006D028B">
        <w:rPr>
          <w:rFonts w:ascii="Cambria" w:hAnsi="Cambria" w:cs="Arial"/>
          <w:sz w:val="20"/>
          <w:szCs w:val="20"/>
        </w:rPr>
        <w:t>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24BD23FB" w14:textId="60A7F567" w:rsidR="009119D0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 xml:space="preserve">Zapewni we własnym zakresie swoim pracownikom zaplecza biurowego i socjalnego z WC. </w:t>
      </w:r>
    </w:p>
    <w:p w14:paraId="071A197F" w14:textId="2B3A4A46" w:rsidR="009119D0" w:rsidRDefault="003A5514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Dokona u</w:t>
      </w:r>
      <w:r w:rsidR="009119D0" w:rsidRPr="006D028B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14:paraId="2A79C78B" w14:textId="6882E584" w:rsidR="004C6A60" w:rsidRPr="007940C3" w:rsidRDefault="009119D0" w:rsidP="007940C3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1CE8FA29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30D1C87E" w14:textId="77777777" w:rsidR="004C6A6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14:paraId="7B055C31" w14:textId="23F455BB" w:rsidR="009119D0" w:rsidRPr="004C6A6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6A60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4C6A60"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</w:t>
      </w:r>
      <w:r w:rsidR="000857FF">
        <w:rPr>
          <w:rFonts w:ascii="Cambria" w:hAnsi="Cambria" w:cs="Arial"/>
          <w:sz w:val="20"/>
          <w:szCs w:val="20"/>
        </w:rPr>
        <w:t>1</w:t>
      </w:r>
      <w:r w:rsidRPr="004C6A60">
        <w:rPr>
          <w:rFonts w:ascii="Cambria" w:hAnsi="Cambria" w:cs="Arial"/>
          <w:sz w:val="20"/>
          <w:szCs w:val="20"/>
        </w:rPr>
        <w:t xml:space="preserve"> r., poz. </w:t>
      </w:r>
      <w:r w:rsidR="000857FF">
        <w:rPr>
          <w:rFonts w:ascii="Cambria" w:hAnsi="Cambria" w:cs="Arial"/>
          <w:sz w:val="20"/>
          <w:szCs w:val="20"/>
        </w:rPr>
        <w:t>1213</w:t>
      </w:r>
      <w:r w:rsidRPr="004C6A60">
        <w:rPr>
          <w:rFonts w:ascii="Cambria" w:hAnsi="Cambria" w:cs="Arial"/>
          <w:sz w:val="20"/>
          <w:szCs w:val="20"/>
        </w:rPr>
        <w:t>) a  zgodnie z art.10 ustawy BP  oraz dokumentacji projektowej, specyfikacji technicznej  wykonania i odbioru robót budowlanych.</w:t>
      </w:r>
    </w:p>
    <w:p w14:paraId="17AEBC83" w14:textId="77777777" w:rsidR="009119D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</w:t>
      </w:r>
      <w:r>
        <w:rPr>
          <w:rFonts w:ascii="Cambria" w:hAnsi="Cambria" w:cs="Arial"/>
          <w:sz w:val="20"/>
          <w:szCs w:val="20"/>
        </w:rPr>
        <w:t>.</w:t>
      </w:r>
    </w:p>
    <w:p w14:paraId="2582B90B" w14:textId="77777777" w:rsidR="009119D0" w:rsidRPr="006D028B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2301B177" w14:textId="77777777" w:rsidR="009119D0" w:rsidRPr="00D271A8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49D021F1" w14:textId="612FFD87" w:rsidR="00BE673E" w:rsidRPr="007940C3" w:rsidRDefault="009119D0" w:rsidP="007940C3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4BF6E9D1" w14:textId="6A93F94E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71488C42" w14:textId="5625BA6A" w:rsidR="00BE673E" w:rsidRPr="007940C3" w:rsidRDefault="009119D0" w:rsidP="007940C3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FF52FCE" w14:textId="215FBFA9" w:rsidR="009119D0" w:rsidRPr="00902A98" w:rsidRDefault="009119D0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902A98">
        <w:rPr>
          <w:rFonts w:ascii="Cambria" w:hAnsi="Cambria" w:cs="Cambria"/>
          <w:b/>
          <w:sz w:val="20"/>
          <w:szCs w:val="20"/>
        </w:rPr>
        <w:t>§ 10</w:t>
      </w:r>
    </w:p>
    <w:p w14:paraId="0C37C456" w14:textId="77777777" w:rsidR="004C6A60" w:rsidRPr="00902A98" w:rsidRDefault="009119D0" w:rsidP="00BE673E">
      <w:pPr>
        <w:numPr>
          <w:ilvl w:val="0"/>
          <w:numId w:val="30"/>
        </w:numPr>
        <w:tabs>
          <w:tab w:val="num" w:pos="284"/>
        </w:tabs>
        <w:suppressAutoHyphens/>
        <w:spacing w:after="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902A98">
        <w:rPr>
          <w:rFonts w:ascii="Cambria" w:hAnsi="Cambria" w:cs="Cambria"/>
          <w:b/>
          <w:bCs/>
          <w:sz w:val="20"/>
          <w:szCs w:val="20"/>
        </w:rPr>
        <w:t>Cena   brutto wykonania Przedmiotu umowy wynosi:</w:t>
      </w:r>
      <w:r w:rsidRPr="00902A98">
        <w:rPr>
          <w:rFonts w:ascii="Cambria" w:hAnsi="Cambria" w:cs="Cambria"/>
          <w:sz w:val="20"/>
          <w:szCs w:val="20"/>
        </w:rPr>
        <w:t xml:space="preserve"> </w:t>
      </w:r>
      <w:r w:rsidRPr="00902A98">
        <w:rPr>
          <w:rFonts w:ascii="Cambria" w:hAnsi="Cambria"/>
          <w:sz w:val="20"/>
          <w:szCs w:val="20"/>
        </w:rPr>
        <w:t xml:space="preserve"> </w:t>
      </w:r>
    </w:p>
    <w:p w14:paraId="5273CA31" w14:textId="330E9DD2" w:rsidR="00956245" w:rsidRPr="00902A98" w:rsidRDefault="009119D0" w:rsidP="004C6A60">
      <w:pPr>
        <w:suppressAutoHyphens/>
        <w:spacing w:after="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902A98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 w:rsidR="00187A0D" w:rsidRPr="00902A98">
        <w:rPr>
          <w:rFonts w:ascii="Cambria" w:hAnsi="Cambria" w:cs="Cambria"/>
          <w:sz w:val="20"/>
          <w:szCs w:val="20"/>
        </w:rPr>
        <w:t xml:space="preserve"> (słownie:……………….)</w:t>
      </w:r>
      <w:r w:rsidRPr="00902A98">
        <w:rPr>
          <w:rFonts w:ascii="Cambria" w:hAnsi="Cambria" w:cs="Cambria"/>
          <w:sz w:val="20"/>
          <w:szCs w:val="20"/>
        </w:rPr>
        <w:t xml:space="preserve"> w tym podatek VAT</w:t>
      </w:r>
      <w:r w:rsidR="00187A0D" w:rsidRPr="00902A98">
        <w:rPr>
          <w:rFonts w:ascii="Cambria" w:hAnsi="Cambria" w:cs="Cambria"/>
          <w:sz w:val="20"/>
          <w:szCs w:val="20"/>
        </w:rPr>
        <w:t xml:space="preserve"> ……………………</w:t>
      </w:r>
      <w:r w:rsidRPr="00902A98">
        <w:rPr>
          <w:rFonts w:ascii="Cambria" w:hAnsi="Cambria" w:cs="Cambria"/>
          <w:sz w:val="20"/>
          <w:szCs w:val="20"/>
        </w:rPr>
        <w:t xml:space="preserve"> (słownie: ............................................................................ .................................</w:t>
      </w:r>
      <w:r w:rsidR="0055398A" w:rsidRPr="00902A98">
        <w:rPr>
          <w:rFonts w:ascii="Cambria" w:hAnsi="Cambria" w:cs="Cambria"/>
          <w:sz w:val="20"/>
          <w:szCs w:val="20"/>
        </w:rPr>
        <w:t>..............................), w tym:</w:t>
      </w:r>
    </w:p>
    <w:p w14:paraId="397DE81C" w14:textId="25E8205F" w:rsidR="0055398A" w:rsidRPr="00902A98" w:rsidRDefault="00187A0D" w:rsidP="00187A0D">
      <w:pPr>
        <w:pStyle w:val="Akapitzlist"/>
        <w:numPr>
          <w:ilvl w:val="1"/>
          <w:numId w:val="30"/>
        </w:numPr>
        <w:suppressAutoHyphens/>
        <w:spacing w:after="0"/>
        <w:ind w:left="1134" w:hanging="425"/>
        <w:jc w:val="both"/>
        <w:rPr>
          <w:rFonts w:ascii="Cambria" w:hAnsi="Cambria"/>
        </w:rPr>
      </w:pPr>
      <w:r w:rsidRPr="00902A98">
        <w:rPr>
          <w:rFonts w:ascii="Cambria" w:hAnsi="Cambria"/>
        </w:rPr>
        <w:lastRenderedPageBreak/>
        <w:t>Z</w:t>
      </w:r>
      <w:r w:rsidR="0055398A" w:rsidRPr="00902A98">
        <w:rPr>
          <w:rFonts w:ascii="Cambria" w:hAnsi="Cambria"/>
        </w:rPr>
        <w:t xml:space="preserve">a wykonanie </w:t>
      </w:r>
      <w:r w:rsidR="00AB6B26" w:rsidRPr="00902A98">
        <w:rPr>
          <w:rFonts w:ascii="Cambria" w:hAnsi="Cambria"/>
        </w:rPr>
        <w:t xml:space="preserve">zakresu </w:t>
      </w:r>
      <w:r w:rsidR="0055398A" w:rsidRPr="00902A98">
        <w:rPr>
          <w:rFonts w:ascii="Cambria" w:hAnsi="Cambria"/>
        </w:rPr>
        <w:t xml:space="preserve">umowy określonego w § </w:t>
      </w:r>
      <w:r w:rsidRPr="00902A98">
        <w:rPr>
          <w:rFonts w:ascii="Cambria" w:hAnsi="Cambria"/>
        </w:rPr>
        <w:t xml:space="preserve">1 ust.1 pkt 1 wynosi brutto: …………………………………. </w:t>
      </w:r>
      <w:r w:rsidR="003A5514">
        <w:rPr>
          <w:rFonts w:ascii="Cambria" w:hAnsi="Cambria"/>
        </w:rPr>
        <w:t>z</w:t>
      </w:r>
      <w:r w:rsidRPr="00902A98">
        <w:rPr>
          <w:rFonts w:ascii="Cambria" w:hAnsi="Cambria"/>
        </w:rPr>
        <w:t>łotych</w:t>
      </w:r>
      <w:r w:rsidR="003A5514">
        <w:rPr>
          <w:rFonts w:ascii="Cambria" w:hAnsi="Cambria"/>
        </w:rPr>
        <w:t xml:space="preserve"> </w:t>
      </w:r>
      <w:r w:rsidR="003A5514" w:rsidRPr="00902A98">
        <w:rPr>
          <w:rFonts w:ascii="Cambria" w:hAnsi="Cambria"/>
        </w:rPr>
        <w:t>(słownie:………………..)</w:t>
      </w:r>
      <w:r w:rsidRPr="00902A98">
        <w:rPr>
          <w:rFonts w:ascii="Cambria" w:hAnsi="Cambria"/>
        </w:rPr>
        <w:t>,</w:t>
      </w:r>
      <w:r w:rsidR="001031A2">
        <w:rPr>
          <w:rFonts w:ascii="Cambria" w:hAnsi="Cambria"/>
        </w:rPr>
        <w:t xml:space="preserve"> </w:t>
      </w:r>
      <w:r w:rsidR="001031A2" w:rsidRPr="00902A98">
        <w:rPr>
          <w:rFonts w:ascii="Cambria" w:hAnsi="Cambria" w:cs="Cambria"/>
        </w:rPr>
        <w:t>w tym podatek VAT …………………… (słownie: ............................................................................ ...............................................................),</w:t>
      </w:r>
    </w:p>
    <w:p w14:paraId="0F3D498C" w14:textId="1AEA19A6" w:rsidR="00187A0D" w:rsidRPr="00902A98" w:rsidRDefault="00187A0D" w:rsidP="00187A0D">
      <w:pPr>
        <w:pStyle w:val="Akapitzlist"/>
        <w:numPr>
          <w:ilvl w:val="1"/>
          <w:numId w:val="30"/>
        </w:numPr>
        <w:suppressAutoHyphens/>
        <w:spacing w:after="0"/>
        <w:ind w:left="1134" w:hanging="425"/>
        <w:jc w:val="both"/>
        <w:rPr>
          <w:rFonts w:ascii="Cambria" w:hAnsi="Cambria"/>
        </w:rPr>
      </w:pPr>
      <w:r w:rsidRPr="00902A98">
        <w:rPr>
          <w:rFonts w:ascii="Cambria" w:hAnsi="Cambria"/>
        </w:rPr>
        <w:t xml:space="preserve">Za wykonanie </w:t>
      </w:r>
      <w:r w:rsidR="00AB6B26" w:rsidRPr="00902A98">
        <w:rPr>
          <w:rFonts w:ascii="Cambria" w:hAnsi="Cambria"/>
        </w:rPr>
        <w:t xml:space="preserve">zakresu </w:t>
      </w:r>
      <w:r w:rsidRPr="00902A98">
        <w:rPr>
          <w:rFonts w:ascii="Cambria" w:hAnsi="Cambria"/>
        </w:rPr>
        <w:t>umo</w:t>
      </w:r>
      <w:r w:rsidR="00252984" w:rsidRPr="00902A98">
        <w:rPr>
          <w:rFonts w:ascii="Cambria" w:hAnsi="Cambria"/>
        </w:rPr>
        <w:t>wy określonego w § 1 ust.1 pkt 2</w:t>
      </w:r>
      <w:r w:rsidRPr="00902A98">
        <w:rPr>
          <w:rFonts w:ascii="Cambria" w:hAnsi="Cambria"/>
        </w:rPr>
        <w:t xml:space="preserve"> wynosi brutto: …………………………………. </w:t>
      </w:r>
      <w:r w:rsidR="00073204">
        <w:rPr>
          <w:rFonts w:ascii="Cambria" w:hAnsi="Cambria"/>
        </w:rPr>
        <w:t>z</w:t>
      </w:r>
      <w:r w:rsidRPr="00902A98">
        <w:rPr>
          <w:rFonts w:ascii="Cambria" w:hAnsi="Cambria"/>
        </w:rPr>
        <w:t>łotych</w:t>
      </w:r>
      <w:r w:rsidR="003A5514">
        <w:rPr>
          <w:rFonts w:ascii="Cambria" w:hAnsi="Cambria"/>
        </w:rPr>
        <w:t xml:space="preserve"> </w:t>
      </w:r>
      <w:r w:rsidR="003A5514" w:rsidRPr="00902A98">
        <w:rPr>
          <w:rFonts w:ascii="Cambria" w:hAnsi="Cambria"/>
        </w:rPr>
        <w:t>(słownie:………………..)</w:t>
      </w:r>
      <w:r w:rsidRPr="00902A98">
        <w:rPr>
          <w:rFonts w:ascii="Cambria" w:hAnsi="Cambria"/>
        </w:rPr>
        <w:t xml:space="preserve">, </w:t>
      </w:r>
      <w:r w:rsidR="001031A2" w:rsidRPr="00902A98">
        <w:rPr>
          <w:rFonts w:ascii="Cambria" w:hAnsi="Cambria" w:cs="Cambria"/>
        </w:rPr>
        <w:t xml:space="preserve">w tym podatek VAT …………………… (słownie: ............................................................................ ...............................................................), </w:t>
      </w:r>
      <w:r w:rsidRPr="00902A98">
        <w:rPr>
          <w:rFonts w:ascii="Cambria" w:hAnsi="Cambria"/>
        </w:rPr>
        <w:t xml:space="preserve"> </w:t>
      </w:r>
    </w:p>
    <w:p w14:paraId="3A89B53D" w14:textId="2F9B3DC2" w:rsidR="00187A0D" w:rsidRPr="00F86C4A" w:rsidRDefault="00187A0D" w:rsidP="007346B4">
      <w:pPr>
        <w:pStyle w:val="Akapitzlist"/>
        <w:numPr>
          <w:ilvl w:val="1"/>
          <w:numId w:val="30"/>
        </w:numPr>
        <w:suppressAutoHyphens/>
        <w:spacing w:after="0"/>
        <w:ind w:left="1134" w:hanging="425"/>
        <w:jc w:val="both"/>
        <w:rPr>
          <w:rFonts w:ascii="Cambria" w:hAnsi="Cambria"/>
        </w:rPr>
      </w:pPr>
      <w:r w:rsidRPr="00F86C4A">
        <w:rPr>
          <w:rFonts w:ascii="Cambria" w:hAnsi="Cambria"/>
        </w:rPr>
        <w:t xml:space="preserve">Za wykonanie </w:t>
      </w:r>
      <w:r w:rsidR="00AB6B26" w:rsidRPr="00F86C4A">
        <w:rPr>
          <w:rFonts w:ascii="Cambria" w:hAnsi="Cambria"/>
        </w:rPr>
        <w:t>zakresu</w:t>
      </w:r>
      <w:r w:rsidRPr="00F86C4A">
        <w:rPr>
          <w:rFonts w:ascii="Cambria" w:hAnsi="Cambria"/>
        </w:rPr>
        <w:t xml:space="preserve"> umo</w:t>
      </w:r>
      <w:r w:rsidR="00252984" w:rsidRPr="00F86C4A">
        <w:rPr>
          <w:rFonts w:ascii="Cambria" w:hAnsi="Cambria"/>
        </w:rPr>
        <w:t>wy określonego w § 1 ust.1 pkt 3</w:t>
      </w:r>
      <w:r w:rsidRPr="00F86C4A">
        <w:rPr>
          <w:rFonts w:ascii="Cambria" w:hAnsi="Cambria"/>
        </w:rPr>
        <w:t xml:space="preserve"> wynosi brutto: …………………………………. </w:t>
      </w:r>
      <w:r w:rsidR="00F86C4A">
        <w:rPr>
          <w:rFonts w:ascii="Cambria" w:hAnsi="Cambria"/>
        </w:rPr>
        <w:t>z</w:t>
      </w:r>
      <w:r w:rsidRPr="00F86C4A">
        <w:rPr>
          <w:rFonts w:ascii="Cambria" w:hAnsi="Cambria"/>
        </w:rPr>
        <w:t>łotych</w:t>
      </w:r>
      <w:r w:rsidR="00F86C4A">
        <w:rPr>
          <w:rFonts w:ascii="Cambria" w:hAnsi="Cambria"/>
        </w:rPr>
        <w:t xml:space="preserve"> </w:t>
      </w:r>
      <w:r w:rsidRPr="00F86C4A">
        <w:rPr>
          <w:rFonts w:ascii="Cambria" w:hAnsi="Cambria"/>
        </w:rPr>
        <w:t>(słownie:………………..)</w:t>
      </w:r>
      <w:r w:rsidR="001031A2">
        <w:rPr>
          <w:rFonts w:ascii="Cambria" w:hAnsi="Cambria"/>
        </w:rPr>
        <w:t xml:space="preserve">, </w:t>
      </w:r>
      <w:r w:rsidR="001031A2" w:rsidRPr="00902A98">
        <w:rPr>
          <w:rFonts w:ascii="Cambria" w:hAnsi="Cambria" w:cs="Cambria"/>
        </w:rPr>
        <w:t>w tym podatek VAT …………………… (słownie: ............................................................................ ...............................................................),</w:t>
      </w:r>
    </w:p>
    <w:p w14:paraId="681CD8A8" w14:textId="518CA3FB" w:rsidR="00187A0D" w:rsidRPr="0055398A" w:rsidRDefault="00187A0D" w:rsidP="00187A0D">
      <w:pPr>
        <w:pStyle w:val="Akapitzlist"/>
        <w:suppressAutoHyphens/>
        <w:spacing w:after="0"/>
        <w:ind w:left="1440"/>
        <w:jc w:val="both"/>
        <w:rPr>
          <w:rFonts w:ascii="Cambria" w:hAnsi="Cambria"/>
        </w:rPr>
      </w:pPr>
    </w:p>
    <w:p w14:paraId="3F20A76C" w14:textId="2327AC01" w:rsidR="009119D0" w:rsidRPr="00D271A8" w:rsidRDefault="009119D0" w:rsidP="00BE673E">
      <w:pPr>
        <w:numPr>
          <w:ilvl w:val="0"/>
          <w:numId w:val="30"/>
        </w:numPr>
        <w:suppressAutoHyphens/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7D5DE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3CCAFE82" w14:textId="2A938BF7" w:rsidR="00333F25" w:rsidRPr="000E4403" w:rsidRDefault="000E4403" w:rsidP="000E4403">
      <w:pPr>
        <w:pStyle w:val="Style7"/>
        <w:widowControl/>
        <w:numPr>
          <w:ilvl w:val="0"/>
          <w:numId w:val="30"/>
        </w:numPr>
        <w:spacing w:after="100" w:afterAutospacing="1" w:line="276" w:lineRule="auto"/>
        <w:textAlignment w:val="auto"/>
        <w:rPr>
          <w:rStyle w:val="FontStyle32"/>
          <w:rFonts w:ascii="Cambria" w:hAnsi="Cambria"/>
          <w:color w:val="000000" w:themeColor="text1"/>
          <w:sz w:val="20"/>
        </w:rPr>
      </w:pPr>
      <w:r w:rsidRPr="000E440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 xml:space="preserve">Strony postanawiają, że wynagrodzenie określone w </w:t>
      </w:r>
      <w:r w:rsidR="00B45FB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 xml:space="preserve">§10 </w:t>
      </w:r>
      <w:r w:rsidRPr="000E440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>ust.</w:t>
      </w:r>
      <w:r w:rsidR="00B45FB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>1</w:t>
      </w:r>
      <w:r w:rsidRPr="000E440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 xml:space="preserve">, stanowi wynagrodzenie ryczałtowe (niesie ryzyko ryczałtu) i jest niezmienne przez cały okres realizacji Umowy </w:t>
      </w:r>
      <w:r w:rsidRPr="000E440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poza przypadkami określonymi </w:t>
      </w:r>
      <w:r w:rsidR="00B45FB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                              </w:t>
      </w:r>
      <w:r w:rsidRPr="000E4403">
        <w:rPr>
          <w:rFonts w:ascii="Cambria" w:hAnsi="Cambria" w:cs="Calibri"/>
          <w:color w:val="000000" w:themeColor="text1"/>
          <w:sz w:val="20"/>
          <w:szCs w:val="20"/>
          <w:lang w:eastAsia="pl-PL"/>
        </w:rPr>
        <w:t>w niniejszej umowie oraz przepisami prawa.</w:t>
      </w:r>
      <w:r w:rsidR="00B45FB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 </w:t>
      </w:r>
      <w:r w:rsidRPr="000E440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Jednocześnie strony postanawiają, że zapłata wynagrodzenia Wykonawcy Inwestycji w całości nastąpi po wykonaniu inwestycji w terminie nie dłuższym niż </w:t>
      </w:r>
      <w:r w:rsidR="00B45FB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 30 dni </w:t>
      </w:r>
      <w:r w:rsidRPr="000E440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od dnia odbioru Inwestycji przez </w:t>
      </w:r>
      <w:r w:rsidR="00F06DF1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Zamawiającego. </w:t>
      </w:r>
    </w:p>
    <w:p w14:paraId="0761BFC7" w14:textId="77777777" w:rsidR="009119D0" w:rsidRPr="009C7C85" w:rsidRDefault="009119D0" w:rsidP="00BE673E">
      <w:pPr>
        <w:pStyle w:val="Standard"/>
        <w:numPr>
          <w:ilvl w:val="0"/>
          <w:numId w:val="30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9C7C85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C7C85">
        <w:rPr>
          <w:rFonts w:ascii="Cambria" w:hAnsi="Cambria" w:cs="Calibri"/>
          <w:sz w:val="20"/>
          <w:szCs w:val="20"/>
          <w:vertAlign w:val="superscript"/>
        </w:rPr>
        <w:t>1</w:t>
      </w:r>
      <w:r w:rsidRPr="009C7C85">
        <w:rPr>
          <w:rFonts w:ascii="Cambria" w:hAnsi="Cambria" w:cs="Calibri"/>
          <w:sz w:val="20"/>
          <w:szCs w:val="20"/>
        </w:rPr>
        <w:t xml:space="preserve">  Kodeksu cywilnego.</w:t>
      </w:r>
    </w:p>
    <w:p w14:paraId="4C06F355" w14:textId="36B91497" w:rsidR="009119D0" w:rsidRPr="007940C3" w:rsidRDefault="009119D0" w:rsidP="00BE673E">
      <w:pPr>
        <w:numPr>
          <w:ilvl w:val="0"/>
          <w:numId w:val="30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>zamawiający pomniejszy wynagrodzenie za te roboty wykorzystując do tego ceny rynkowe lub w przypadku ich braku sekocenbud i nałoży karę umowną zgodnie z zapisami umowy</w:t>
      </w:r>
      <w:r w:rsidR="006761FF">
        <w:rPr>
          <w:rFonts w:ascii="Cambria" w:hAnsi="Cambria" w:cs="Cambria"/>
          <w:sz w:val="20"/>
          <w:szCs w:val="20"/>
        </w:rPr>
        <w:t>.</w:t>
      </w:r>
      <w:r w:rsidRPr="00D271A8">
        <w:rPr>
          <w:rFonts w:ascii="Cambria" w:hAnsi="Cambria" w:cs="Cambria"/>
          <w:sz w:val="20"/>
          <w:szCs w:val="20"/>
        </w:rPr>
        <w:t xml:space="preserve"> </w:t>
      </w:r>
    </w:p>
    <w:p w14:paraId="41B1ED01" w14:textId="77777777" w:rsidR="009119D0" w:rsidRPr="00D271A8" w:rsidRDefault="009119D0" w:rsidP="00BE673E">
      <w:pPr>
        <w:numPr>
          <w:ilvl w:val="0"/>
          <w:numId w:val="30"/>
        </w:numPr>
        <w:suppressAutoHyphens/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61DE1322" w14:textId="77777777" w:rsidR="009119D0" w:rsidRPr="00D271A8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1F90DC0A" w14:textId="77777777" w:rsidR="009119D0" w:rsidRPr="00D271A8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13563990" w14:textId="0047600F" w:rsidR="009119D0" w:rsidRPr="00BE673E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>
        <w:rPr>
          <w:rFonts w:ascii="Cambria" w:hAnsi="Cambria" w:cs="Cambria"/>
          <w:sz w:val="20"/>
          <w:szCs w:val="20"/>
        </w:rPr>
        <w:t>rzypadku, gdy określone w ust. 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37F621EA" w14:textId="20134E96" w:rsidR="00BE673E" w:rsidRPr="00BE673E" w:rsidRDefault="00BE673E" w:rsidP="00BE673E">
      <w:pPr>
        <w:pStyle w:val="Akapitzlist"/>
        <w:numPr>
          <w:ilvl w:val="0"/>
          <w:numId w:val="30"/>
        </w:numPr>
        <w:tabs>
          <w:tab w:val="num" w:pos="426"/>
        </w:tabs>
        <w:suppressAutoHyphens/>
        <w:spacing w:after="120"/>
        <w:ind w:left="426" w:hanging="426"/>
        <w:jc w:val="both"/>
        <w:rPr>
          <w:rFonts w:ascii="Cambria" w:hAnsi="Cambria"/>
        </w:rPr>
      </w:pPr>
      <w:r w:rsidRPr="00BE673E">
        <w:rPr>
          <w:rFonts w:ascii="Cambria" w:hAnsi="Cambria"/>
        </w:rPr>
        <w:t>Wprowadza się następujące zasady dotyczące płatności wynagrodzenia należnego dla Wykonawcy  z tytułu realizacji Umowy z zastosowaniem mechanizmu podzielonej płatności:</w:t>
      </w:r>
    </w:p>
    <w:p w14:paraId="787FE871" w14:textId="77777777" w:rsidR="00BE673E" w:rsidRPr="00BE673E" w:rsidRDefault="00BE673E" w:rsidP="00727DA7">
      <w:pPr>
        <w:pStyle w:val="Akapitzlist"/>
        <w:numPr>
          <w:ilvl w:val="0"/>
          <w:numId w:val="37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5E054078" w14:textId="77777777" w:rsidR="00BE673E" w:rsidRPr="00BE673E" w:rsidRDefault="00BE673E" w:rsidP="00727DA7">
      <w:pPr>
        <w:pStyle w:val="Akapitzlist"/>
        <w:numPr>
          <w:ilvl w:val="0"/>
          <w:numId w:val="37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Wykonawca oświadcza, że rachunek bankowy na który będą dokonywane płatności to nr………………….</w:t>
      </w:r>
    </w:p>
    <w:p w14:paraId="0A871A88" w14:textId="77777777" w:rsidR="00BE673E" w:rsidRPr="00BE673E" w:rsidRDefault="00BE673E" w:rsidP="00727DA7">
      <w:pPr>
        <w:pStyle w:val="Akapitzlist"/>
        <w:numPr>
          <w:ilvl w:val="0"/>
          <w:numId w:val="38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umożliwiającym płatność w ramach mechanizmu podzielonej płatności, o którym mowa powyżej.</w:t>
      </w:r>
    </w:p>
    <w:p w14:paraId="7C118C33" w14:textId="77777777" w:rsidR="00BE673E" w:rsidRPr="00BE673E" w:rsidRDefault="00BE673E" w:rsidP="00727DA7">
      <w:pPr>
        <w:pStyle w:val="Akapitzlist"/>
        <w:numPr>
          <w:ilvl w:val="0"/>
          <w:numId w:val="38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483C7497" w14:textId="77777777" w:rsidR="00BE673E" w:rsidRPr="00BE673E" w:rsidRDefault="00BE673E" w:rsidP="00727DA7">
      <w:pPr>
        <w:pStyle w:val="Akapitzlist"/>
        <w:numPr>
          <w:ilvl w:val="0"/>
          <w:numId w:val="37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 xml:space="preserve">W przypadku gdy rachunek bankowy wykonawcy nie spełnia warunków określonych w pkt. 2, opóźnienie w dokonaniu płatności w terminie określonym w umowie, powstałe wskutek braku możliwości realizacji </w:t>
      </w:r>
      <w:r w:rsidRPr="00BE673E">
        <w:rPr>
          <w:rFonts w:ascii="Cambria" w:hAnsi="Cambria"/>
        </w:rPr>
        <w:lastRenderedPageBreak/>
        <w:t>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251ACA1" w14:textId="7B5E0519" w:rsidR="00BE673E" w:rsidRDefault="00BE673E" w:rsidP="00727DA7">
      <w:pPr>
        <w:pStyle w:val="Akapitzlist"/>
        <w:numPr>
          <w:ilvl w:val="0"/>
          <w:numId w:val="37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4D3CBF98" w14:textId="77777777" w:rsidR="00BE673E" w:rsidRPr="00D271A8" w:rsidRDefault="00BE673E" w:rsidP="00BE673E">
      <w:pPr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6DEAF930" w14:textId="77777777" w:rsidR="009119D0" w:rsidRPr="00DB575F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B575F">
        <w:rPr>
          <w:rFonts w:ascii="Cambria" w:hAnsi="Cambria" w:cs="Calibri"/>
          <w:b/>
          <w:sz w:val="20"/>
          <w:szCs w:val="20"/>
        </w:rPr>
        <w:t>§ 11</w:t>
      </w:r>
    </w:p>
    <w:p w14:paraId="15E6041A" w14:textId="235A33EF" w:rsidR="00312B34" w:rsidRDefault="004C6A60" w:rsidP="00312B34">
      <w:pPr>
        <w:pStyle w:val="Akapitzlist"/>
        <w:numPr>
          <w:ilvl w:val="0"/>
          <w:numId w:val="4"/>
        </w:numPr>
        <w:jc w:val="both"/>
        <w:rPr>
          <w:rFonts w:ascii="Cambria" w:hAnsi="Cambria" w:cs="Arial"/>
          <w:b/>
          <w:color w:val="000000" w:themeColor="text1"/>
        </w:rPr>
      </w:pPr>
      <w:r w:rsidRPr="00312B34">
        <w:rPr>
          <w:rFonts w:ascii="Cambria" w:hAnsi="Cambria" w:cs="Arial"/>
          <w:b/>
          <w:bCs/>
          <w:color w:val="000000" w:themeColor="text1"/>
        </w:rPr>
        <w:t>Zamawiający</w:t>
      </w:r>
      <w:r w:rsidR="0081375D">
        <w:rPr>
          <w:rFonts w:ascii="Cambria" w:hAnsi="Cambria" w:cs="Arial"/>
          <w:b/>
          <w:bCs/>
          <w:color w:val="000000" w:themeColor="text1"/>
        </w:rPr>
        <w:t xml:space="preserve"> nie</w:t>
      </w:r>
      <w:r w:rsidRPr="00312B34">
        <w:rPr>
          <w:rFonts w:ascii="Cambria" w:hAnsi="Cambria" w:cs="Arial"/>
          <w:b/>
          <w:bCs/>
          <w:color w:val="000000" w:themeColor="text1"/>
        </w:rPr>
        <w:t xml:space="preserve"> </w:t>
      </w:r>
      <w:r w:rsidRPr="00312B34">
        <w:rPr>
          <w:rFonts w:ascii="Cambria" w:hAnsi="Cambria" w:cs="Arial"/>
          <w:b/>
          <w:color w:val="000000" w:themeColor="text1"/>
        </w:rPr>
        <w:t>dopuszcza częściowe</w:t>
      </w:r>
      <w:r w:rsidR="0081375D">
        <w:rPr>
          <w:rFonts w:ascii="Cambria" w:hAnsi="Cambria" w:cs="Arial"/>
          <w:b/>
          <w:color w:val="000000" w:themeColor="text1"/>
        </w:rPr>
        <w:t>go</w:t>
      </w:r>
      <w:r w:rsidRPr="00312B34">
        <w:rPr>
          <w:rFonts w:ascii="Cambria" w:hAnsi="Cambria" w:cs="Arial"/>
          <w:b/>
          <w:color w:val="000000" w:themeColor="text1"/>
        </w:rPr>
        <w:t xml:space="preserve"> fakturowani</w:t>
      </w:r>
      <w:r w:rsidR="0081375D">
        <w:rPr>
          <w:rFonts w:ascii="Cambria" w:hAnsi="Cambria" w:cs="Arial"/>
          <w:b/>
          <w:color w:val="000000" w:themeColor="text1"/>
        </w:rPr>
        <w:t>a</w:t>
      </w:r>
      <w:r w:rsidRPr="00312B34">
        <w:rPr>
          <w:rFonts w:ascii="Cambria" w:hAnsi="Cambria" w:cs="Arial"/>
          <w:b/>
          <w:color w:val="000000" w:themeColor="text1"/>
        </w:rPr>
        <w:t xml:space="preserve"> robót. </w:t>
      </w:r>
    </w:p>
    <w:p w14:paraId="4CE05D7E" w14:textId="77777777" w:rsidR="00BE673E" w:rsidRPr="004C6A60" w:rsidRDefault="00BE673E" w:rsidP="00BE673E">
      <w:pPr>
        <w:pStyle w:val="Akapitzlist"/>
        <w:ind w:left="360"/>
        <w:jc w:val="both"/>
        <w:rPr>
          <w:rFonts w:ascii="Cambria" w:hAnsi="Cambria" w:cs="Arial"/>
        </w:rPr>
      </w:pPr>
    </w:p>
    <w:p w14:paraId="404A28A7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78065339" w14:textId="326B069B" w:rsidR="009119D0" w:rsidRPr="00D271A8" w:rsidRDefault="00252984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Zapłata nastąpi w terminie do 3</w:t>
      </w:r>
      <w:r w:rsidR="000D1B1D">
        <w:rPr>
          <w:rFonts w:ascii="Cambria" w:hAnsi="Cambria" w:cs="Arial"/>
          <w:sz w:val="20"/>
          <w:szCs w:val="20"/>
        </w:rPr>
        <w:t>0</w:t>
      </w:r>
      <w:r w:rsidR="009119D0" w:rsidRPr="00D271A8">
        <w:rPr>
          <w:rFonts w:ascii="Cambria" w:hAnsi="Cambria" w:cs="Arial"/>
          <w:sz w:val="20"/>
          <w:szCs w:val="20"/>
        </w:rPr>
        <w:t xml:space="preserve"> dni li</w:t>
      </w:r>
      <w:r w:rsidR="0027437A">
        <w:rPr>
          <w:rFonts w:ascii="Cambria" w:hAnsi="Cambria" w:cs="Arial"/>
          <w:sz w:val="20"/>
          <w:szCs w:val="20"/>
        </w:rPr>
        <w:t xml:space="preserve">cząc od dnia </w:t>
      </w:r>
      <w:r w:rsidR="009119D0" w:rsidRPr="00D271A8">
        <w:rPr>
          <w:rFonts w:ascii="Cambria" w:hAnsi="Cambria" w:cs="Arial"/>
          <w:sz w:val="20"/>
          <w:szCs w:val="20"/>
        </w:rPr>
        <w:t xml:space="preserve">doręczenia </w:t>
      </w:r>
      <w:r w:rsidR="009119D0"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9119D0"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="009119D0"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9119D0" w:rsidRPr="00D271A8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25B3B9A1" w14:textId="77777777" w:rsidR="009119D0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7AE51C24" w14:textId="77777777" w:rsidR="009119D0" w:rsidRPr="00D271A8" w:rsidRDefault="009119D0" w:rsidP="00F93132">
      <w:pPr>
        <w:numPr>
          <w:ilvl w:val="0"/>
          <w:numId w:val="6"/>
        </w:numPr>
        <w:tabs>
          <w:tab w:val="clear" w:pos="1080"/>
          <w:tab w:val="num" w:pos="360"/>
        </w:tabs>
        <w:spacing w:before="120" w:after="12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42759C4C" w14:textId="77777777"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34F9D5F8" w14:textId="77777777" w:rsidR="009119D0" w:rsidRPr="00D271A8" w:rsidRDefault="009119D0" w:rsidP="00376507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6F925412" w14:textId="77777777" w:rsidR="009119D0" w:rsidRPr="00D271A8" w:rsidRDefault="009119D0" w:rsidP="00376507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5BB03398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</w:t>
      </w:r>
      <w:r w:rsidR="009119D0"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11B82E34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2)  </w:t>
      </w:r>
      <w:r w:rsidR="009119D0" w:rsidRPr="00D271A8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1D14E84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3)   </w:t>
      </w:r>
      <w:r w:rsidR="009119D0"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35BDFEB0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54E06C85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40B00834" w14:textId="77777777" w:rsidR="009119D0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3C377D38" w14:textId="77777777" w:rsidR="009119D0" w:rsidRPr="00D271A8" w:rsidRDefault="009119D0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…….</w:t>
      </w: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37CBAE60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BED7B55" w14:textId="74C690EA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E5171D">
        <w:rPr>
          <w:rFonts w:ascii="Cambria" w:hAnsi="Cambria" w:cs="Arial"/>
          <w:sz w:val="20"/>
          <w:szCs w:val="20"/>
        </w:rPr>
        <w:t xml:space="preserve">dla każdego z etapów składających się na </w:t>
      </w:r>
      <w:r>
        <w:rPr>
          <w:rFonts w:ascii="Cambria" w:hAnsi="Cambria" w:cs="Arial"/>
          <w:sz w:val="20"/>
          <w:szCs w:val="20"/>
        </w:rPr>
        <w:t>P</w:t>
      </w:r>
      <w:r w:rsidR="00E5171D">
        <w:rPr>
          <w:rFonts w:ascii="Cambria" w:hAnsi="Cambria" w:cs="Arial"/>
          <w:sz w:val="20"/>
          <w:szCs w:val="20"/>
        </w:rPr>
        <w:t>rzedmiot</w:t>
      </w:r>
      <w:r w:rsidRPr="00D271A8">
        <w:rPr>
          <w:rFonts w:ascii="Cambria" w:hAnsi="Cambria" w:cs="Arial"/>
          <w:sz w:val="20"/>
          <w:szCs w:val="20"/>
        </w:rPr>
        <w:t xml:space="preserve"> umowy.</w:t>
      </w:r>
    </w:p>
    <w:p w14:paraId="00A13949" w14:textId="46F5CB82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Pozostała część zabezpieczenia w wysokości 30 % całości zabezpieczenia służąca do pok</w:t>
      </w:r>
      <w:r>
        <w:rPr>
          <w:rFonts w:ascii="Cambria" w:hAnsi="Cambria" w:cs="Arial"/>
          <w:sz w:val="20"/>
          <w:szCs w:val="20"/>
        </w:rPr>
        <w:t xml:space="preserve">rycia roszczeń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w ramach rękojmi</w:t>
      </w:r>
      <w:r w:rsidR="00747C8A">
        <w:rPr>
          <w:rFonts w:ascii="Cambria" w:hAnsi="Cambria" w:cs="Arial"/>
          <w:sz w:val="20"/>
          <w:szCs w:val="20"/>
        </w:rPr>
        <w:t xml:space="preserve"> 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>
        <w:rPr>
          <w:rFonts w:ascii="Cambria" w:hAnsi="Cambria" w:cs="Arial"/>
          <w:sz w:val="20"/>
          <w:szCs w:val="20"/>
        </w:rPr>
        <w:t>za wady i gwarancji</w:t>
      </w:r>
      <w:r w:rsidR="00E5171D">
        <w:rPr>
          <w:rFonts w:ascii="Cambria" w:hAnsi="Cambria" w:cs="Arial"/>
          <w:sz w:val="20"/>
          <w:szCs w:val="20"/>
        </w:rPr>
        <w:t xml:space="preserve"> dla każdego z etapów składających się na Przedmiot umowy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41F4AFC" w14:textId="77777777"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F8C787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4AF76200" w14:textId="37564F9E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zgodnie z do</w:t>
      </w:r>
      <w:r w:rsidR="009D33AC">
        <w:rPr>
          <w:rFonts w:ascii="Cambria" w:hAnsi="Cambria" w:cs="Arial"/>
          <w:sz w:val="20"/>
          <w:szCs w:val="20"/>
        </w:rPr>
        <w:t>kumentacją</w:t>
      </w:r>
      <w:r w:rsidRPr="00D271A8">
        <w:rPr>
          <w:rFonts w:ascii="Cambria" w:hAnsi="Cambria" w:cs="Arial"/>
          <w:sz w:val="20"/>
          <w:szCs w:val="20"/>
        </w:rPr>
        <w:t>, specyfikacją techniczną wykonania i odbioru robót budowlanych, zasadami wiedzy technicznej, obowiązującymi przepisami w szczególności techniczno-budowlanymi, normami oraz przepisami BHP.</w:t>
      </w:r>
    </w:p>
    <w:p w14:paraId="0F7766F4" w14:textId="6BF16EE9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4DCE5525" w14:textId="16BBDECF" w:rsidR="0022115D" w:rsidRPr="008C0FEA" w:rsidRDefault="009119D0" w:rsidP="008C0FEA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Pr="00D271A8">
        <w:rPr>
          <w:rFonts w:ascii="Cambria" w:hAnsi="Cambria" w:cs="Arial"/>
          <w:sz w:val="20"/>
          <w:szCs w:val="20"/>
        </w:rPr>
        <w:br/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43E167D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04B78D09" w14:textId="430E698A" w:rsidR="009119D0" w:rsidRPr="008C0FEA" w:rsidRDefault="009119D0" w:rsidP="008C0FEA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10AA3DF5" w14:textId="77777777" w:rsidR="009119D0" w:rsidRDefault="009119D0" w:rsidP="00BE673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atesty, certyfikaty i aprobaty zgodności na wbudowane materiały zgodnie ze specyfikacją techniczną wykonania i odbioru robót - 1 egz,</w:t>
      </w:r>
    </w:p>
    <w:p w14:paraId="4CD58C90" w14:textId="5FC64610" w:rsidR="0022115D" w:rsidRPr="00C00ECC" w:rsidRDefault="0022115D" w:rsidP="00BE673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mapę z geodezyjnej inwentaryzacji powykonawczej. </w:t>
      </w:r>
    </w:p>
    <w:p w14:paraId="6E178F82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8E94E36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D271A8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496A3B51" w14:textId="77777777"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0B727A21" w14:textId="77777777" w:rsidR="009119D0" w:rsidRPr="008123AC" w:rsidRDefault="009119D0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41C40673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1838480A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 których mowa § 20 </w:t>
      </w:r>
      <w:r w:rsidR="00EC7BD6">
        <w:rPr>
          <w:rFonts w:ascii="Cambria" w:hAnsi="Cambria" w:cs="Arial"/>
          <w:b/>
          <w:bCs/>
          <w:sz w:val="20"/>
          <w:szCs w:val="20"/>
        </w:rPr>
        <w:t>ust. 1 pkt. 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42306E71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5709B17A" w14:textId="77777777" w:rsidR="009119D0" w:rsidRPr="005E3F63" w:rsidRDefault="009119D0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996246">
        <w:rPr>
          <w:rFonts w:ascii="Cambria" w:hAnsi="Cambria" w:cs="Arial"/>
          <w:sz w:val="20"/>
          <w:szCs w:val="20"/>
        </w:rPr>
        <w:t>6</w:t>
      </w:r>
      <w:r w:rsidRPr="008123AC">
        <w:rPr>
          <w:rFonts w:ascii="Cambria" w:hAnsi="Cambria" w:cs="Arial"/>
        </w:rPr>
        <w:t>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29EA79A7" w14:textId="22B39911" w:rsidR="009119D0" w:rsidRDefault="009119D0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</w:rPr>
      </w:pPr>
    </w:p>
    <w:p w14:paraId="5F03F1B9" w14:textId="77777777" w:rsidR="004E7304" w:rsidRPr="00D271A8" w:rsidRDefault="004E7304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</w:rPr>
      </w:pPr>
    </w:p>
    <w:p w14:paraId="2349B776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§ 16</w:t>
      </w:r>
    </w:p>
    <w:p w14:paraId="5E1001C2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27204BCA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1D0855D5" w14:textId="4B511CD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</w:t>
      </w:r>
      <w:r w:rsidR="004E7304">
        <w:rPr>
          <w:rFonts w:ascii="Cambria" w:hAnsi="Cambria" w:cs="Arial"/>
          <w:sz w:val="20"/>
          <w:szCs w:val="20"/>
        </w:rPr>
        <w:t xml:space="preserve">                                </w:t>
      </w:r>
      <w:r w:rsidRPr="00D271A8">
        <w:rPr>
          <w:rFonts w:ascii="Cambria" w:hAnsi="Cambria" w:cs="Arial"/>
          <w:sz w:val="20"/>
          <w:szCs w:val="20"/>
        </w:rPr>
        <w:t xml:space="preserve">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br/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63D190DD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79AF48DF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548B8401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0753F0E9" w14:textId="6E38EEB5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>pisemnie</w:t>
      </w:r>
      <w:r w:rsidR="0022115D">
        <w:rPr>
          <w:rFonts w:ascii="Cambria" w:hAnsi="Cambria" w:cs="Arial"/>
          <w:sz w:val="20"/>
          <w:szCs w:val="20"/>
        </w:rPr>
        <w:t xml:space="preserve"> w terminie 7 dni od daty </w:t>
      </w:r>
      <w:r w:rsidRPr="00D271A8">
        <w:rPr>
          <w:rFonts w:ascii="Cambria" w:hAnsi="Cambria" w:cs="Arial"/>
          <w:sz w:val="20"/>
          <w:szCs w:val="20"/>
        </w:rPr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A4DC641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54BB7A83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3757D7B2" w14:textId="77777777"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3FFA94EA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0B2FB944" w14:textId="14C1154C" w:rsidR="009119D0" w:rsidRPr="00D271A8" w:rsidRDefault="009119D0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="00D4430C" w:rsidRPr="00F43EDB">
        <w:rPr>
          <w:rFonts w:ascii="Cambria" w:hAnsi="Cambria" w:cs="Arial"/>
          <w:b/>
          <w:bCs/>
          <w:sz w:val="20"/>
          <w:szCs w:val="20"/>
        </w:rPr>
        <w:t>24</w:t>
      </w:r>
      <w:r w:rsidRPr="00F43EDB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Pr="00D271A8">
        <w:rPr>
          <w:rFonts w:ascii="Cambria" w:hAnsi="Cambria" w:cs="Arial"/>
          <w:sz w:val="20"/>
          <w:szCs w:val="20"/>
        </w:rPr>
        <w:t xml:space="preserve"> Wykonawca udziela Zamawiającemu ….. miesięcznej gwarancji jakości wykonanych prac.</w:t>
      </w:r>
    </w:p>
    <w:p w14:paraId="40E31A87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637D890E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1FFBA05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2A904D26" w14:textId="77777777" w:rsidR="009119D0" w:rsidRPr="00D271A8" w:rsidRDefault="009119D0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0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0"/>
      <w:r w:rsidRPr="00D271A8">
        <w:rPr>
          <w:rFonts w:ascii="Cambria" w:hAnsi="Cambria" w:cs="Arial"/>
          <w:sz w:val="20"/>
          <w:szCs w:val="20"/>
        </w:rPr>
        <w:t>:</w:t>
      </w:r>
    </w:p>
    <w:p w14:paraId="7CEC83E4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188CC0E9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AD16084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7D7098CB" w14:textId="1DAF783F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Uprawnienia z tytułu rękojmi za wady fizyczne wygasają po upływie </w:t>
      </w:r>
      <w:r w:rsidR="00537358" w:rsidRPr="00537358">
        <w:rPr>
          <w:rFonts w:ascii="Cambria" w:hAnsi="Cambria" w:cs="Arial"/>
          <w:b/>
          <w:bCs/>
          <w:sz w:val="20"/>
          <w:szCs w:val="20"/>
        </w:rPr>
        <w:t>24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537358">
        <w:rPr>
          <w:rFonts w:ascii="Cambria" w:hAnsi="Cambria" w:cs="Arial"/>
          <w:b/>
          <w:bCs/>
          <w:sz w:val="20"/>
          <w:szCs w:val="20"/>
        </w:rPr>
        <w:t>m-cy</w:t>
      </w:r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</w:t>
      </w:r>
      <w:r w:rsidR="0022115D">
        <w:rPr>
          <w:rFonts w:ascii="Cambria" w:hAnsi="Cambria" w:cs="Arial"/>
          <w:sz w:val="20"/>
          <w:szCs w:val="20"/>
        </w:rPr>
        <w:t xml:space="preserve"> dla każdego z etapów składających się na przedmiot umowy</w:t>
      </w:r>
      <w:r w:rsidR="00537358">
        <w:rPr>
          <w:rFonts w:ascii="Cambria" w:hAnsi="Cambria" w:cs="Arial"/>
          <w:sz w:val="20"/>
          <w:szCs w:val="20"/>
        </w:rPr>
        <w:t>.</w:t>
      </w:r>
    </w:p>
    <w:p w14:paraId="63A292DD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O istnieniu wady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6EE91082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7E2B3E76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5C084328" w14:textId="77777777"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44052CF9" w14:textId="77777777" w:rsidR="009119D0" w:rsidRPr="00D271A8" w:rsidRDefault="009119D0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159B2553" w14:textId="75562C4E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</w:t>
      </w:r>
      <w:r w:rsidR="002666CF">
        <w:rPr>
          <w:rFonts w:ascii="Cambria" w:hAnsi="Cambria" w:cs="Arial"/>
        </w:rPr>
        <w:t>otokołu końcowego odbioru robót dla każdego z etapów składających się przedmiot umowy.</w:t>
      </w:r>
    </w:p>
    <w:p w14:paraId="7BF3A4F6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4D0C59F7" w14:textId="77777777"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6DE4487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Bieg gwarancji rozpoczyna się z dniem końcowym odbioru </w:t>
      </w:r>
      <w:r>
        <w:rPr>
          <w:rFonts w:ascii="Cambria" w:hAnsi="Cambria" w:cs="Arial"/>
        </w:rPr>
        <w:t>P</w:t>
      </w:r>
      <w:r w:rsidRPr="00D271A8">
        <w:rPr>
          <w:rFonts w:ascii="Cambria" w:hAnsi="Cambria" w:cs="Arial"/>
        </w:rPr>
        <w:t>rzedmiotu umowy przez Zamawiającego.</w:t>
      </w:r>
    </w:p>
    <w:p w14:paraId="69BC36F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7494D3BA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0C8B8368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Wykonawca będzie usuwał wady (usterki) w okresie odpowiedzialności swoim kosztem i staraniem.</w:t>
      </w:r>
    </w:p>
    <w:p w14:paraId="5F3CD19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14:paraId="3B40AEFF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3B864820" w14:textId="01F70A61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Naprawa gwarancyjna będzie wykonana w terminie nie dłuższym niż 14 dni, licząc od dnia przy</w:t>
      </w:r>
      <w:r w:rsidR="009249B2">
        <w:rPr>
          <w:rFonts w:ascii="Cambria" w:hAnsi="Cambria" w:cs="Arial"/>
        </w:rPr>
        <w:t>jęcia zgłoszenia (telefonicznie</w:t>
      </w:r>
      <w:r w:rsidRPr="00D271A8">
        <w:rPr>
          <w:rFonts w:ascii="Cambria" w:hAnsi="Cambria" w:cs="Arial"/>
        </w:rPr>
        <w:t>, faksem lub e-mailem), chyba że Strony w oparciu o stosowny protokół konieczności wzajemnie podpisany uzgodnią dłuższy czas naprawy.</w:t>
      </w:r>
    </w:p>
    <w:p w14:paraId="2989C526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255D0E42" w14:textId="77777777"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7DF8D071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4D61706B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2E228BF8" w14:textId="77777777" w:rsidR="009119D0" w:rsidRPr="00D271A8" w:rsidRDefault="009119D0" w:rsidP="00BE673E">
      <w:pPr>
        <w:numPr>
          <w:ilvl w:val="0"/>
          <w:numId w:val="19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7E606D6D" w14:textId="706A053D" w:rsidR="009119D0" w:rsidRPr="00237F4F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</w:t>
      </w:r>
      <w:r w:rsidR="00510C14">
        <w:rPr>
          <w:rFonts w:ascii="Cambria" w:hAnsi="Cambria" w:cs="Arial"/>
          <w:sz w:val="20"/>
          <w:szCs w:val="20"/>
        </w:rPr>
        <w:t xml:space="preserve">zakończeniu robót </w:t>
      </w:r>
      <w:r w:rsidR="002666CF" w:rsidRPr="00237F4F">
        <w:rPr>
          <w:rFonts w:ascii="Cambria" w:hAnsi="Cambria" w:cs="Arial"/>
          <w:sz w:val="20"/>
          <w:szCs w:val="20"/>
        </w:rPr>
        <w:t xml:space="preserve"> każdego z </w:t>
      </w:r>
      <w:r w:rsidR="003E7869">
        <w:rPr>
          <w:rFonts w:ascii="Cambria" w:hAnsi="Cambria" w:cs="Arial"/>
          <w:sz w:val="20"/>
          <w:szCs w:val="20"/>
        </w:rPr>
        <w:t>zadań</w:t>
      </w:r>
      <w:r w:rsidR="002666CF" w:rsidRPr="00237F4F">
        <w:rPr>
          <w:rFonts w:ascii="Cambria" w:hAnsi="Cambria" w:cs="Arial"/>
          <w:sz w:val="20"/>
          <w:szCs w:val="20"/>
        </w:rPr>
        <w:t xml:space="preserve"> składających się na </w:t>
      </w:r>
      <w:r w:rsidR="00510C14">
        <w:rPr>
          <w:rFonts w:ascii="Cambria" w:hAnsi="Cambria" w:cs="Arial"/>
          <w:sz w:val="20"/>
          <w:szCs w:val="20"/>
        </w:rPr>
        <w:t>p</w:t>
      </w:r>
      <w:r w:rsidRPr="00237F4F">
        <w:rPr>
          <w:rFonts w:ascii="Cambria" w:hAnsi="Cambria" w:cs="Arial"/>
          <w:sz w:val="20"/>
          <w:szCs w:val="20"/>
        </w:rPr>
        <w:t>rzedmiot umowy</w:t>
      </w:r>
      <w:r w:rsidR="00510C14">
        <w:rPr>
          <w:rFonts w:ascii="Cambria" w:hAnsi="Cambria" w:cs="Arial"/>
          <w:sz w:val="20"/>
          <w:szCs w:val="20"/>
        </w:rPr>
        <w:t xml:space="preserve">, o których mowa w </w:t>
      </w:r>
      <w:r w:rsidR="00510C14" w:rsidRPr="00510C14">
        <w:rPr>
          <w:rFonts w:ascii="Cambria" w:hAnsi="Cambria" w:cs="Arial"/>
          <w:sz w:val="20"/>
          <w:szCs w:val="20"/>
        </w:rPr>
        <w:t>§</w:t>
      </w:r>
      <w:r w:rsidR="00426510">
        <w:rPr>
          <w:rFonts w:ascii="Cambria" w:hAnsi="Cambria" w:cs="Arial"/>
          <w:sz w:val="20"/>
          <w:szCs w:val="20"/>
        </w:rPr>
        <w:t xml:space="preserve">2 umowy </w:t>
      </w:r>
      <w:r w:rsidRPr="00237F4F">
        <w:rPr>
          <w:rFonts w:ascii="Cambria" w:hAnsi="Cambria" w:cs="Arial"/>
          <w:sz w:val="20"/>
          <w:szCs w:val="20"/>
        </w:rPr>
        <w:t>w wysokości  0,</w:t>
      </w:r>
      <w:r w:rsidR="002666CF" w:rsidRPr="00237F4F">
        <w:rPr>
          <w:rFonts w:ascii="Cambria" w:hAnsi="Cambria" w:cs="Arial"/>
          <w:sz w:val="20"/>
          <w:szCs w:val="20"/>
        </w:rPr>
        <w:t>05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umowy, za każdy </w:t>
      </w:r>
      <w:r w:rsidR="002666CF" w:rsidRPr="00237F4F">
        <w:rPr>
          <w:rFonts w:ascii="Cambria" w:hAnsi="Cambria" w:cs="Arial"/>
          <w:sz w:val="20"/>
          <w:szCs w:val="20"/>
        </w:rPr>
        <w:t xml:space="preserve">rozpoczęty </w:t>
      </w:r>
      <w:r w:rsidRPr="00237F4F">
        <w:rPr>
          <w:rFonts w:ascii="Cambria" w:hAnsi="Cambria" w:cs="Arial"/>
          <w:sz w:val="20"/>
          <w:szCs w:val="20"/>
        </w:rPr>
        <w:t>dzień zwłoki;</w:t>
      </w:r>
    </w:p>
    <w:p w14:paraId="5452E19D" w14:textId="7DE2F800" w:rsidR="009119D0" w:rsidRPr="00237F4F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237F4F">
        <w:rPr>
          <w:rFonts w:ascii="Cambria" w:hAnsi="Cambria" w:cs="Arial"/>
        </w:rPr>
        <w:t>za zwłokę w przedłożeniu do zatwierdzenia nowego lub zmienionego harmonogramu</w:t>
      </w:r>
      <w:r w:rsidRPr="00237F4F">
        <w:rPr>
          <w:rFonts w:ascii="Cambria" w:hAnsi="Cambria"/>
        </w:rPr>
        <w:t xml:space="preserve"> </w:t>
      </w:r>
      <w:r w:rsidRPr="00237F4F">
        <w:rPr>
          <w:rFonts w:ascii="Cambria" w:hAnsi="Cambria" w:cs="Arial"/>
          <w:lang w:eastAsia="en-US"/>
        </w:rPr>
        <w:t xml:space="preserve">w wysokości 0,05 % wynagrodzenia brutto określonego w § 10 ust. 1 umowy, za każdy </w:t>
      </w:r>
      <w:r w:rsidR="002666CF" w:rsidRPr="00237F4F">
        <w:rPr>
          <w:rFonts w:ascii="Cambria" w:hAnsi="Cambria" w:cs="Arial"/>
          <w:lang w:eastAsia="en-US"/>
        </w:rPr>
        <w:t xml:space="preserve">rozpoczęty </w:t>
      </w:r>
      <w:r w:rsidRPr="00237F4F">
        <w:rPr>
          <w:rFonts w:ascii="Cambria" w:hAnsi="Cambria" w:cs="Arial"/>
          <w:lang w:eastAsia="en-US"/>
        </w:rPr>
        <w:t>dzień zwłoki;</w:t>
      </w:r>
    </w:p>
    <w:p w14:paraId="0AA616FC" w14:textId="77777777" w:rsidR="009119D0" w:rsidRPr="00237F4F" w:rsidRDefault="009119D0" w:rsidP="00CC3D3D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20CC77F2" w14:textId="01F2EED7" w:rsidR="009119D0" w:rsidRPr="00237F4F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237F4F">
        <w:rPr>
          <w:rFonts w:ascii="Cambria" w:hAnsi="Cambria" w:cs="Arial"/>
          <w:lang w:eastAsia="en-US"/>
        </w:rPr>
        <w:t xml:space="preserve">za przedłożenie kosztorysu ofertowego przed zawarciem umowy niezgodnego z wymaganiami opisanymi w SWZ i nie dokonanie jego zmiany w terminie 2 dni roboczych od jego przekazania do poprawienia w wysokości 500 zł za każdy </w:t>
      </w:r>
      <w:r w:rsidR="002666CF" w:rsidRPr="00237F4F">
        <w:rPr>
          <w:rFonts w:ascii="Cambria" w:hAnsi="Cambria" w:cs="Arial"/>
          <w:lang w:eastAsia="en-US"/>
        </w:rPr>
        <w:t xml:space="preserve">rozpoczęty </w:t>
      </w:r>
      <w:r w:rsidRPr="00237F4F">
        <w:rPr>
          <w:rFonts w:ascii="Cambria" w:hAnsi="Cambria" w:cs="Arial"/>
          <w:lang w:eastAsia="en-US"/>
        </w:rPr>
        <w:t>dzień zwłoki</w:t>
      </w:r>
      <w:r w:rsidR="00D0025F" w:rsidRPr="00237F4F">
        <w:rPr>
          <w:rFonts w:ascii="Cambria" w:hAnsi="Cambria" w:cs="Arial"/>
          <w:lang w:eastAsia="en-US"/>
        </w:rPr>
        <w:t>;</w:t>
      </w:r>
    </w:p>
    <w:p w14:paraId="5F2253CE" w14:textId="77777777" w:rsidR="009119D0" w:rsidRPr="00237F4F" w:rsidRDefault="009119D0" w:rsidP="003C2569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42F5FE52" w14:textId="77777777" w:rsidR="009119D0" w:rsidRPr="00237F4F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237F4F">
        <w:rPr>
          <w:rFonts w:ascii="Cambria" w:hAnsi="Cambria" w:cs="Arial"/>
          <w:lang w:eastAsia="en-US"/>
        </w:rPr>
        <w:t xml:space="preserve">za zwłokę w wykonaniu któregokolwiek z terminów wskazanych w zatwierdzonym harmonogramie Przedmiotu umowy </w:t>
      </w:r>
      <w:bookmarkStart w:id="1" w:name="_Hlk512668801"/>
      <w:r w:rsidRPr="00237F4F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1"/>
    </w:p>
    <w:p w14:paraId="722A6C9F" w14:textId="2FAC5DE5" w:rsidR="009119D0" w:rsidRPr="00237F4F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lastRenderedPageBreak/>
        <w:t>za nieprzedłożenie do zaakceptowania projektu umowy o podwykonawstwo, której przedmiotem są roboty budowlane, lub projektu jej zmiany za każdy stw</w:t>
      </w:r>
      <w:r w:rsidR="002666CF" w:rsidRPr="00237F4F">
        <w:rPr>
          <w:rFonts w:ascii="Cambria" w:hAnsi="Cambria" w:cs="Arial"/>
          <w:sz w:val="20"/>
          <w:szCs w:val="20"/>
        </w:rPr>
        <w:t>ierdzony przypadek w wysokości 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</w:t>
      </w:r>
      <w:r w:rsidR="00D0025F" w:rsidRPr="00237F4F">
        <w:rPr>
          <w:rFonts w:ascii="Cambria" w:hAnsi="Cambria" w:cs="Arial"/>
          <w:sz w:val="20"/>
          <w:szCs w:val="20"/>
        </w:rPr>
        <w:t>;</w:t>
      </w:r>
    </w:p>
    <w:p w14:paraId="609611FC" w14:textId="76F34B2E" w:rsidR="009119D0" w:rsidRPr="00237F4F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 xml:space="preserve">za nieprzedłożenie poświadczonej za zgodność z oryginałem kopii umowy o podwykonawstwo lub jej zmiany za każdy stwierdzony przypadek w wysokości </w:t>
      </w:r>
      <w:r w:rsidR="008C7528" w:rsidRPr="00237F4F">
        <w:rPr>
          <w:rFonts w:ascii="Cambria" w:hAnsi="Cambria" w:cs="Arial"/>
          <w:sz w:val="20"/>
          <w:szCs w:val="20"/>
        </w:rPr>
        <w:t>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</w:t>
      </w:r>
      <w:r w:rsidR="00D0025F" w:rsidRPr="00237F4F">
        <w:rPr>
          <w:rFonts w:ascii="Cambria" w:hAnsi="Cambria" w:cs="Arial"/>
          <w:sz w:val="20"/>
          <w:szCs w:val="20"/>
        </w:rPr>
        <w:t>;</w:t>
      </w:r>
    </w:p>
    <w:p w14:paraId="783CE50F" w14:textId="5D30BF21" w:rsidR="009119D0" w:rsidRPr="00237F4F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</w:t>
      </w:r>
      <w:r w:rsidR="008C7528" w:rsidRPr="00237F4F">
        <w:rPr>
          <w:rFonts w:ascii="Cambria" w:hAnsi="Cambria" w:cs="Arial"/>
          <w:sz w:val="20"/>
          <w:szCs w:val="20"/>
        </w:rPr>
        <w:t>ierdzony przypadek w wysokości 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</w:t>
      </w:r>
      <w:r w:rsidR="00D0025F" w:rsidRPr="00237F4F">
        <w:rPr>
          <w:rFonts w:ascii="Cambria" w:hAnsi="Cambria" w:cs="Arial"/>
          <w:sz w:val="20"/>
          <w:szCs w:val="20"/>
        </w:rPr>
        <w:t>;</w:t>
      </w:r>
    </w:p>
    <w:p w14:paraId="532C5B99" w14:textId="42699A82" w:rsidR="009119D0" w:rsidRPr="00237F4F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niewprowadzenie zmiany umowy o podwykonawstwo w zakresie terminu zapłaty za każdy stwier</w:t>
      </w:r>
      <w:r w:rsidR="008C7528" w:rsidRPr="00237F4F">
        <w:rPr>
          <w:rFonts w:ascii="Cambria" w:hAnsi="Cambria" w:cs="Arial"/>
          <w:sz w:val="20"/>
          <w:szCs w:val="20"/>
        </w:rPr>
        <w:t>dzony przypadek w wysokości 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</w:t>
      </w:r>
      <w:r w:rsidR="00D0025F" w:rsidRPr="00237F4F">
        <w:rPr>
          <w:rFonts w:ascii="Cambria" w:hAnsi="Cambria" w:cs="Arial"/>
          <w:sz w:val="20"/>
          <w:szCs w:val="20"/>
        </w:rPr>
        <w:t>;</w:t>
      </w:r>
    </w:p>
    <w:p w14:paraId="3738CF76" w14:textId="05F7554B" w:rsidR="009119D0" w:rsidRPr="003E7869" w:rsidRDefault="009119D0" w:rsidP="003E7869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zwłokę w usunięciu wad i usterek w okresie ręk</w:t>
      </w:r>
      <w:r w:rsidR="008C7528" w:rsidRPr="00237F4F">
        <w:rPr>
          <w:rFonts w:ascii="Cambria" w:hAnsi="Cambria" w:cs="Arial"/>
          <w:sz w:val="20"/>
          <w:szCs w:val="20"/>
        </w:rPr>
        <w:t>ojmi i gwarancji w wysokości 0,1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umowy, za każdy </w:t>
      </w:r>
      <w:r w:rsidR="008C7528" w:rsidRPr="00237F4F">
        <w:rPr>
          <w:rFonts w:ascii="Cambria" w:hAnsi="Cambria" w:cs="Arial"/>
          <w:sz w:val="20"/>
          <w:szCs w:val="20"/>
        </w:rPr>
        <w:t xml:space="preserve">rozpoczęty </w:t>
      </w:r>
      <w:r w:rsidRPr="00237F4F">
        <w:rPr>
          <w:rFonts w:ascii="Cambria" w:hAnsi="Cambria" w:cs="Arial"/>
          <w:sz w:val="20"/>
          <w:szCs w:val="20"/>
        </w:rPr>
        <w:t>dzień zwłoki liczonej od daty wyznaczonej na usunięcie wad;</w:t>
      </w:r>
    </w:p>
    <w:p w14:paraId="3C0848D5" w14:textId="690B5317" w:rsidR="00BE673E" w:rsidRPr="00237F4F" w:rsidRDefault="00BE673E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każdy przypadek naruszenia obowiązku realizacji Przedmiotu Umowy przy pomocy osób zatrudnionych na podstawie umowy o pracę, o którym mowa w § 3 ust. 11</w:t>
      </w:r>
      <w:r w:rsidR="008C7528" w:rsidRPr="00237F4F">
        <w:rPr>
          <w:rFonts w:ascii="Cambria" w:hAnsi="Cambria" w:cs="Arial"/>
          <w:sz w:val="20"/>
          <w:szCs w:val="20"/>
        </w:rPr>
        <w:t xml:space="preserve"> - w wysokości 2</w:t>
      </w:r>
      <w:r w:rsidRPr="00237F4F">
        <w:rPr>
          <w:rFonts w:ascii="Cambria" w:hAnsi="Cambria" w:cs="Arial"/>
          <w:sz w:val="20"/>
          <w:szCs w:val="20"/>
        </w:rPr>
        <w:t>.000 zł nie więcej niż 10% wynagrodzenia brutto określonego w § 10 ust. 1</w:t>
      </w:r>
    </w:p>
    <w:p w14:paraId="24DEE0DB" w14:textId="3987B6A8" w:rsidR="00BE673E" w:rsidRDefault="00BE673E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kodeksu cywilnego) z przyczyn zależnych od Wykonawcy w wysokości</w:t>
      </w:r>
      <w:r w:rsidRPr="003C2569">
        <w:rPr>
          <w:rFonts w:ascii="Cambria" w:hAnsi="Cambria" w:cs="Arial"/>
          <w:sz w:val="20"/>
          <w:szCs w:val="20"/>
        </w:rPr>
        <w:t xml:space="preserve"> 20 % wynagrodzenia brutto określonego w § 10 ust. 1 umowy</w:t>
      </w:r>
    </w:p>
    <w:p w14:paraId="395BB1C2" w14:textId="77777777" w:rsidR="009119D0" w:rsidRPr="00D271A8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0DBF21A4" w14:textId="067B6599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dokumentacji budowlanej w wysokości 0,1 % wy</w:t>
      </w:r>
      <w:r w:rsidR="00F60952">
        <w:rPr>
          <w:rFonts w:ascii="Cambria" w:hAnsi="Cambria" w:cs="Arial"/>
          <w:sz w:val="20"/>
          <w:szCs w:val="20"/>
        </w:rPr>
        <w:t xml:space="preserve">nagrodzenia brutto określonego </w:t>
      </w:r>
      <w:r w:rsidRPr="00D271A8">
        <w:rPr>
          <w:rFonts w:ascii="Cambria" w:hAnsi="Cambria" w:cs="Arial"/>
          <w:sz w:val="20"/>
          <w:szCs w:val="20"/>
        </w:rPr>
        <w:t>w § 10 ust. 1 umowy, licząc od terminu umownego na jej przekazanie;</w:t>
      </w:r>
    </w:p>
    <w:p w14:paraId="787A52F6" w14:textId="1CE6757F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placu budowy w wysokości 0,1 % wynagrodzenia brutto określonego w § 10 ust. 1 umowy, za każdy </w:t>
      </w:r>
      <w:r w:rsidR="008C7528">
        <w:rPr>
          <w:rFonts w:ascii="Cambria" w:hAnsi="Cambria" w:cs="Arial"/>
          <w:sz w:val="20"/>
          <w:szCs w:val="20"/>
        </w:rPr>
        <w:t xml:space="preserve">rozpoczęty </w:t>
      </w:r>
      <w:r w:rsidRPr="00D271A8">
        <w:rPr>
          <w:rFonts w:ascii="Cambria" w:hAnsi="Cambria" w:cs="Arial"/>
          <w:sz w:val="20"/>
          <w:szCs w:val="20"/>
        </w:rPr>
        <w:t>dzień zwłoki</w:t>
      </w:r>
    </w:p>
    <w:p w14:paraId="07CDA507" w14:textId="3B7A1454"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</w:t>
      </w:r>
      <w:r w:rsidR="008C7528">
        <w:rPr>
          <w:rFonts w:ascii="Cambria" w:hAnsi="Cambria" w:cs="Arial"/>
          <w:sz w:val="20"/>
          <w:szCs w:val="20"/>
        </w:rPr>
        <w:t xml:space="preserve"> rozpoczęty </w:t>
      </w:r>
      <w:r w:rsidRPr="00D271A8">
        <w:rPr>
          <w:rFonts w:ascii="Cambria" w:hAnsi="Cambria" w:cs="Arial"/>
          <w:sz w:val="20"/>
          <w:szCs w:val="20"/>
        </w:rPr>
        <w:t xml:space="preserve"> dzień zwłoki licząc od następnego dnia po terminie, w którym odbiór miał być zakończony.</w:t>
      </w:r>
    </w:p>
    <w:p w14:paraId="7740A22E" w14:textId="3D317930" w:rsidR="009119D0" w:rsidRPr="00D271A8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59AB819" w14:textId="77777777" w:rsidR="009119D0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8627610" w14:textId="77777777" w:rsidR="00902A98" w:rsidRDefault="009119D0" w:rsidP="00902A9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550A42">
        <w:rPr>
          <w:rFonts w:ascii="Cambria" w:hAnsi="Cambria" w:cs="Arial"/>
          <w:sz w:val="20"/>
          <w:szCs w:val="20"/>
        </w:rPr>
        <w:t>Ustala się górny limit kar umownych na poziomie do 20% wynagrodzenia brutto określonego w § 10 ust. 1 umow</w:t>
      </w:r>
      <w:r w:rsidR="00902A98">
        <w:rPr>
          <w:rFonts w:ascii="Cambria" w:hAnsi="Cambria" w:cs="Arial"/>
          <w:sz w:val="20"/>
          <w:szCs w:val="20"/>
        </w:rPr>
        <w:t>y.</w:t>
      </w:r>
    </w:p>
    <w:p w14:paraId="4AD5908D" w14:textId="77777777" w:rsidR="009119D0" w:rsidRPr="00E83DA4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83DA4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556A9D20" w14:textId="77777777" w:rsidR="008C7528" w:rsidRDefault="008C752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E1743B7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5D8DC328" w14:textId="77777777" w:rsidR="009119D0" w:rsidRPr="00EE6290" w:rsidRDefault="009119D0" w:rsidP="00BE673E">
      <w:pPr>
        <w:pStyle w:val="Tekstpodstawowywcity2"/>
        <w:numPr>
          <w:ilvl w:val="2"/>
          <w:numId w:val="14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2284C327" w14:textId="422D549F" w:rsidR="009119D0" w:rsidRPr="00EE6290" w:rsidRDefault="009119D0" w:rsidP="00BE673E">
      <w:pPr>
        <w:pStyle w:val="Tekstpodstawowywcity2"/>
        <w:numPr>
          <w:ilvl w:val="2"/>
          <w:numId w:val="14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</w:t>
      </w:r>
      <w:r w:rsidR="001E4314">
        <w:rPr>
          <w:rFonts w:ascii="Cambria" w:hAnsi="Cambria" w:cs="Arial"/>
          <w:sz w:val="20"/>
          <w:szCs w:val="20"/>
        </w:rPr>
        <w:t xml:space="preserve">ust. </w:t>
      </w:r>
      <w:r w:rsidR="00610D08">
        <w:rPr>
          <w:rFonts w:ascii="Cambria" w:hAnsi="Cambria" w:cs="Arial"/>
          <w:sz w:val="20"/>
          <w:szCs w:val="20"/>
        </w:rPr>
        <w:t>7</w:t>
      </w:r>
      <w:r>
        <w:rPr>
          <w:rFonts w:ascii="Cambria" w:hAnsi="Cambria" w:cs="Arial"/>
          <w:sz w:val="20"/>
          <w:szCs w:val="20"/>
        </w:rPr>
        <w:t xml:space="preserve"> i nast. umowy, </w:t>
      </w:r>
      <w:r w:rsidRPr="00EE6290">
        <w:rPr>
          <w:rFonts w:ascii="Cambria" w:hAnsi="Cambria" w:cs="Arial"/>
          <w:sz w:val="20"/>
          <w:szCs w:val="20"/>
        </w:rPr>
        <w:t xml:space="preserve"> przysługuje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14:paraId="50F99499" w14:textId="36729BB9" w:rsidR="009119D0" w:rsidRPr="00612765" w:rsidRDefault="00FC66EE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1</w:t>
      </w:r>
      <w:r w:rsidR="009119D0" w:rsidRPr="00612765">
        <w:rPr>
          <w:rFonts w:ascii="Cambria" w:hAnsi="Cambria" w:cs="Arial"/>
          <w:b/>
          <w:bCs/>
          <w:sz w:val="20"/>
          <w:szCs w:val="20"/>
        </w:rPr>
        <w:t>)</w:t>
      </w:r>
      <w:r w:rsidR="009119D0">
        <w:rPr>
          <w:rFonts w:ascii="Cambria" w:hAnsi="Cambria" w:cs="Arial"/>
          <w:sz w:val="20"/>
          <w:szCs w:val="20"/>
        </w:rPr>
        <w:tab/>
      </w:r>
      <w:r w:rsidR="009119D0">
        <w:rPr>
          <w:rFonts w:ascii="Cambria" w:hAnsi="Cambria" w:cs="Arial"/>
          <w:sz w:val="20"/>
          <w:szCs w:val="20"/>
        </w:rPr>
        <w:tab/>
      </w:r>
      <w:r w:rsidR="009119D0" w:rsidRPr="00612765">
        <w:rPr>
          <w:rFonts w:ascii="Cambria" w:hAnsi="Cambria" w:cs="Arial"/>
          <w:sz w:val="20"/>
          <w:szCs w:val="20"/>
        </w:rPr>
        <w:t xml:space="preserve">w razie gdy Wykonawca </w:t>
      </w:r>
      <w:r w:rsidR="009119D0">
        <w:rPr>
          <w:rFonts w:ascii="Cambria" w:hAnsi="Cambria" w:cs="Arial"/>
          <w:sz w:val="20"/>
          <w:szCs w:val="20"/>
        </w:rPr>
        <w:t>bez zgody Zamawiającego</w:t>
      </w:r>
      <w:r w:rsidR="009119D0"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 w:rsidR="009119D0">
        <w:rPr>
          <w:rFonts w:ascii="Cambria" w:hAnsi="Cambria" w:cs="Arial"/>
          <w:sz w:val="20"/>
          <w:szCs w:val="20"/>
        </w:rPr>
        <w:br/>
      </w:r>
      <w:r w:rsidR="007F3D7C">
        <w:rPr>
          <w:rFonts w:ascii="Cambria" w:hAnsi="Cambria" w:cs="Arial"/>
          <w:sz w:val="20"/>
          <w:szCs w:val="20"/>
        </w:rPr>
        <w:t>5</w:t>
      </w:r>
      <w:r w:rsidR="009119D0" w:rsidRPr="00612765">
        <w:rPr>
          <w:rFonts w:ascii="Cambria" w:hAnsi="Cambria" w:cs="Arial"/>
          <w:sz w:val="20"/>
          <w:szCs w:val="20"/>
        </w:rPr>
        <w:t xml:space="preserve"> dni;</w:t>
      </w:r>
    </w:p>
    <w:p w14:paraId="11C695FD" w14:textId="00423573" w:rsidR="009119D0" w:rsidRPr="00612765" w:rsidRDefault="00FC66EE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lastRenderedPageBreak/>
        <w:t>2</w:t>
      </w:r>
      <w:r w:rsidR="009119D0" w:rsidRPr="00612765">
        <w:rPr>
          <w:rFonts w:ascii="Cambria" w:hAnsi="Cambria" w:cs="Arial"/>
          <w:b/>
          <w:bCs/>
          <w:sz w:val="20"/>
          <w:szCs w:val="20"/>
        </w:rPr>
        <w:t>)</w:t>
      </w:r>
      <w:r w:rsidR="009119D0">
        <w:rPr>
          <w:rFonts w:ascii="Cambria" w:hAnsi="Cambria" w:cs="Arial"/>
          <w:sz w:val="20"/>
          <w:szCs w:val="20"/>
        </w:rPr>
        <w:tab/>
      </w:r>
      <w:r w:rsidR="009119D0"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 w:rsidR="009119D0">
        <w:rPr>
          <w:rFonts w:ascii="Cambria" w:hAnsi="Cambria" w:cs="Arial"/>
          <w:sz w:val="20"/>
          <w:szCs w:val="20"/>
        </w:rPr>
        <w:t>P</w:t>
      </w:r>
      <w:r w:rsidR="009119D0" w:rsidRPr="00612765">
        <w:rPr>
          <w:rFonts w:ascii="Cambria" w:hAnsi="Cambria" w:cs="Arial"/>
          <w:sz w:val="20"/>
          <w:szCs w:val="20"/>
        </w:rPr>
        <w:t xml:space="preserve">rzedmiotu </w:t>
      </w:r>
      <w:r w:rsidR="009119D0">
        <w:rPr>
          <w:rFonts w:ascii="Cambria" w:hAnsi="Cambria" w:cs="Arial"/>
          <w:sz w:val="20"/>
          <w:szCs w:val="20"/>
        </w:rPr>
        <w:t>u</w:t>
      </w:r>
      <w:r w:rsidR="009119D0"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 w:rsidR="007F3D7C">
        <w:rPr>
          <w:rFonts w:ascii="Cambria" w:hAnsi="Cambria" w:cs="Arial"/>
          <w:sz w:val="20"/>
          <w:szCs w:val="20"/>
        </w:rPr>
        <w:t>5</w:t>
      </w:r>
      <w:r w:rsidR="009119D0" w:rsidRPr="00612765">
        <w:rPr>
          <w:rFonts w:ascii="Cambria" w:hAnsi="Cambria" w:cs="Arial"/>
          <w:sz w:val="20"/>
          <w:szCs w:val="20"/>
        </w:rPr>
        <w:t xml:space="preserve"> dni;</w:t>
      </w:r>
    </w:p>
    <w:p w14:paraId="0A74CDAD" w14:textId="05A149E5" w:rsidR="009119D0" w:rsidRPr="00612765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</w:t>
      </w:r>
      <w:r w:rsidR="007F3D7C">
        <w:rPr>
          <w:rFonts w:ascii="Cambria" w:hAnsi="Cambria" w:cs="Arial"/>
          <w:sz w:val="20"/>
          <w:szCs w:val="20"/>
        </w:rPr>
        <w:t>5</w:t>
      </w:r>
      <w:r>
        <w:rPr>
          <w:rFonts w:ascii="Cambria" w:hAnsi="Cambria" w:cs="Arial"/>
          <w:sz w:val="20"/>
          <w:szCs w:val="20"/>
        </w:rPr>
        <w:t xml:space="preserve"> dni od daty wezwania doprowadził swoje działania do zgodnych z postanowieniami Umowy. </w:t>
      </w:r>
    </w:p>
    <w:p w14:paraId="3E031341" w14:textId="4E8850BA" w:rsidR="009119D0" w:rsidRPr="00AA2282" w:rsidRDefault="00FC66EE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3</w:t>
      </w:r>
      <w:r w:rsidR="009119D0" w:rsidRPr="00AA2282">
        <w:rPr>
          <w:rFonts w:ascii="Cambria" w:hAnsi="Cambria" w:cs="Arial"/>
          <w:b/>
          <w:bCs/>
          <w:sz w:val="20"/>
          <w:szCs w:val="20"/>
        </w:rPr>
        <w:t>)</w:t>
      </w:r>
      <w:r w:rsidR="009119D0"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1706814D" w14:textId="01EA4202" w:rsidR="009119D0" w:rsidRPr="00AA2282" w:rsidRDefault="00FC66EE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4</w:t>
      </w:r>
      <w:r w:rsidR="009119D0" w:rsidRPr="00AA2282">
        <w:rPr>
          <w:rFonts w:ascii="Cambria" w:hAnsi="Cambria" w:cs="Arial"/>
          <w:b/>
          <w:bCs/>
          <w:sz w:val="20"/>
          <w:szCs w:val="20"/>
        </w:rPr>
        <w:t>)</w:t>
      </w:r>
      <w:r w:rsidR="009119D0"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 w:rsidR="009119D0">
        <w:rPr>
          <w:rFonts w:ascii="Cambria" w:hAnsi="Cambria" w:cs="Arial"/>
          <w:sz w:val="20"/>
          <w:szCs w:val="20"/>
        </w:rPr>
        <w:t>u</w:t>
      </w:r>
      <w:r w:rsidR="009119D0"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6F9B34E5" w14:textId="5C46F958" w:rsidR="009119D0" w:rsidRPr="00612765" w:rsidRDefault="00FC66EE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5</w:t>
      </w:r>
      <w:r w:rsidR="009119D0" w:rsidRPr="00AA2282">
        <w:rPr>
          <w:rFonts w:ascii="Cambria" w:hAnsi="Cambria" w:cs="Arial"/>
          <w:b/>
          <w:bCs/>
          <w:sz w:val="20"/>
          <w:szCs w:val="20"/>
        </w:rPr>
        <w:t>)</w:t>
      </w:r>
      <w:r w:rsidR="009119D0" w:rsidRPr="00AA2282">
        <w:rPr>
          <w:rFonts w:ascii="Cambria" w:hAnsi="Cambria" w:cs="Arial"/>
          <w:sz w:val="20"/>
          <w:szCs w:val="20"/>
        </w:rPr>
        <w:tab/>
        <w:t>w</w:t>
      </w:r>
      <w:r w:rsidR="009119D0"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 w:rsidR="009119D0">
        <w:rPr>
          <w:rFonts w:ascii="Cambria" w:hAnsi="Cambria" w:cs="Arial"/>
          <w:sz w:val="20"/>
          <w:szCs w:val="20"/>
        </w:rPr>
        <w:t>2</w:t>
      </w:r>
      <w:r w:rsidR="009119D0" w:rsidRPr="00612765">
        <w:rPr>
          <w:rFonts w:ascii="Cambria" w:hAnsi="Cambria" w:cs="Arial"/>
          <w:sz w:val="20"/>
          <w:szCs w:val="20"/>
        </w:rPr>
        <w:t xml:space="preserve"> pkt 1 – </w:t>
      </w:r>
      <w:r>
        <w:rPr>
          <w:rFonts w:ascii="Cambria" w:hAnsi="Cambria" w:cs="Arial"/>
          <w:sz w:val="20"/>
          <w:szCs w:val="20"/>
        </w:rPr>
        <w:t>5</w:t>
      </w:r>
      <w:r w:rsidR="009119D0" w:rsidRPr="00612765">
        <w:rPr>
          <w:rFonts w:ascii="Cambria" w:hAnsi="Cambria" w:cs="Arial"/>
          <w:sz w:val="20"/>
          <w:szCs w:val="20"/>
        </w:rPr>
        <w:t xml:space="preserve">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 w:rsidR="009119D0">
        <w:rPr>
          <w:rFonts w:ascii="Cambria" w:hAnsi="Cambria" w:cs="Arial"/>
          <w:sz w:val="20"/>
          <w:szCs w:val="20"/>
        </w:rPr>
        <w:t>7</w:t>
      </w:r>
      <w:r w:rsidR="009119D0" w:rsidRPr="00612765">
        <w:rPr>
          <w:rFonts w:ascii="Cambria" w:hAnsi="Cambria" w:cs="Arial"/>
          <w:sz w:val="20"/>
          <w:szCs w:val="20"/>
        </w:rPr>
        <w:t xml:space="preserve"> dni);</w:t>
      </w:r>
    </w:p>
    <w:p w14:paraId="304931CC" w14:textId="77777777" w:rsidR="009119D0" w:rsidRPr="00612765" w:rsidRDefault="009119D0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03083BA6" w14:textId="77777777" w:rsidR="009119D0" w:rsidRPr="00612765" w:rsidRDefault="009119D0" w:rsidP="00BE673E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6DE50F4A" w14:textId="77777777" w:rsidR="009119D0" w:rsidRPr="00612765" w:rsidRDefault="009119D0" w:rsidP="00BE673E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1CD88EA7" w14:textId="01DE251E" w:rsidR="009119D0" w:rsidRPr="00612765" w:rsidRDefault="009119D0" w:rsidP="003F08E0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 </w:t>
      </w:r>
    </w:p>
    <w:p w14:paraId="3AE553AA" w14:textId="7F2868F5" w:rsidR="009119D0" w:rsidRDefault="003F08E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</w:t>
      </w:r>
      <w:r w:rsidR="009119D0">
        <w:rPr>
          <w:rFonts w:ascii="Cambria" w:hAnsi="Cambria" w:cs="Arial"/>
          <w:sz w:val="20"/>
          <w:szCs w:val="20"/>
        </w:rPr>
        <w:t xml:space="preserve">. </w:t>
      </w:r>
      <w:r w:rsidR="009119D0">
        <w:rPr>
          <w:rFonts w:ascii="Cambria" w:hAnsi="Cambria" w:cs="Arial"/>
          <w:sz w:val="20"/>
          <w:szCs w:val="20"/>
        </w:rPr>
        <w:tab/>
      </w:r>
      <w:r w:rsidR="009119D0" w:rsidRPr="00612765">
        <w:rPr>
          <w:rFonts w:ascii="Cambria" w:hAnsi="Cambria" w:cs="Arial"/>
          <w:sz w:val="20"/>
          <w:szCs w:val="20"/>
        </w:rPr>
        <w:t>W protokole inwentaryzacji prac, o którym mowa w</w:t>
      </w:r>
      <w:r w:rsidR="009119D0">
        <w:rPr>
          <w:rFonts w:ascii="Cambria" w:hAnsi="Cambria" w:cs="Arial"/>
          <w:sz w:val="20"/>
          <w:szCs w:val="20"/>
        </w:rPr>
        <w:t xml:space="preserve"> ust. 3 </w:t>
      </w:r>
      <w:r w:rsidR="009119D0"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0AC7870A" w14:textId="56224866" w:rsidR="009119D0" w:rsidRDefault="003F08E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</w:t>
      </w:r>
      <w:r w:rsidR="009119D0">
        <w:rPr>
          <w:rFonts w:ascii="Cambria" w:hAnsi="Cambria" w:cs="Arial"/>
          <w:sz w:val="20"/>
          <w:szCs w:val="20"/>
        </w:rPr>
        <w:t xml:space="preserve">.  </w:t>
      </w:r>
      <w:r w:rsidR="009119D0"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23943BCA" w14:textId="55525FC8" w:rsidR="009119D0" w:rsidRDefault="003F08E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7</w:t>
      </w:r>
      <w:r w:rsidR="009119D0">
        <w:rPr>
          <w:rFonts w:ascii="Cambria" w:hAnsi="Cambria" w:cs="Arial"/>
          <w:sz w:val="20"/>
          <w:szCs w:val="20"/>
        </w:rPr>
        <w:t xml:space="preserve">. </w:t>
      </w:r>
      <w:r w:rsidR="009119D0"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 w:rsidR="009119D0">
        <w:rPr>
          <w:rFonts w:ascii="Cambria" w:hAnsi="Cambria" w:cs="Arial"/>
          <w:sz w:val="20"/>
          <w:szCs w:val="20"/>
        </w:rPr>
        <w:t> </w:t>
      </w:r>
      <w:r w:rsidR="009119D0" w:rsidRPr="00612765">
        <w:rPr>
          <w:rFonts w:ascii="Cambria" w:hAnsi="Cambria" w:cs="Arial"/>
          <w:sz w:val="20"/>
          <w:szCs w:val="20"/>
        </w:rPr>
        <w:t xml:space="preserve"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</w:t>
      </w:r>
      <w:r w:rsidR="009119D0" w:rsidRPr="00612765">
        <w:rPr>
          <w:rFonts w:ascii="Cambria" w:hAnsi="Cambria" w:cs="Arial"/>
          <w:sz w:val="20"/>
          <w:szCs w:val="20"/>
        </w:rPr>
        <w:lastRenderedPageBreak/>
        <w:t>dokumentacji związanej z ww. Materiałami i Urządzeniami – najpóźniej w dniu wystawienia faktury obejmującej ww</w:t>
      </w:r>
      <w:r w:rsidR="009119D0">
        <w:rPr>
          <w:rFonts w:ascii="Cambria" w:hAnsi="Cambria" w:cs="Arial"/>
          <w:sz w:val="20"/>
          <w:szCs w:val="20"/>
        </w:rPr>
        <w:t>.</w:t>
      </w:r>
      <w:r w:rsidR="009119D0" w:rsidRPr="00612765">
        <w:rPr>
          <w:rFonts w:ascii="Cambria" w:hAnsi="Cambria" w:cs="Arial"/>
          <w:sz w:val="20"/>
          <w:szCs w:val="20"/>
        </w:rPr>
        <w:t xml:space="preserve"> Materiały i</w:t>
      </w:r>
      <w:r w:rsidR="009119D0">
        <w:rPr>
          <w:rFonts w:ascii="Cambria" w:hAnsi="Cambria" w:cs="Arial"/>
          <w:sz w:val="20"/>
          <w:szCs w:val="20"/>
        </w:rPr>
        <w:t> </w:t>
      </w:r>
      <w:r w:rsidR="009119D0"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08C66DDB" w14:textId="41F7ACB2" w:rsidR="009119D0" w:rsidRDefault="003F08E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8</w:t>
      </w:r>
      <w:r w:rsidR="009119D0">
        <w:rPr>
          <w:rFonts w:ascii="Cambria" w:hAnsi="Cambria" w:cs="Arial"/>
          <w:sz w:val="20"/>
          <w:szCs w:val="20"/>
        </w:rPr>
        <w:t xml:space="preserve">. </w:t>
      </w:r>
      <w:r w:rsidR="009119D0"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 w:rsidR="009119D0">
        <w:rPr>
          <w:rFonts w:ascii="Cambria" w:hAnsi="Cambria" w:cs="Arial"/>
          <w:sz w:val="20"/>
          <w:szCs w:val="20"/>
        </w:rPr>
        <w:t> </w:t>
      </w:r>
      <w:r w:rsidR="009119D0"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16165CA9" w14:textId="64FE8B8D" w:rsidR="001E4314" w:rsidRPr="008429F1" w:rsidRDefault="003F08E0" w:rsidP="00156C5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</w:t>
      </w:r>
      <w:r w:rsidR="009119D0">
        <w:rPr>
          <w:rFonts w:ascii="Cambria" w:hAnsi="Cambria" w:cs="Arial"/>
          <w:sz w:val="20"/>
          <w:szCs w:val="20"/>
        </w:rPr>
        <w:t xml:space="preserve">. </w:t>
      </w:r>
      <w:r w:rsidR="009119D0" w:rsidRPr="00EE6290">
        <w:rPr>
          <w:rFonts w:ascii="Cambria" w:hAnsi="Cambria" w:cs="Arial"/>
          <w:sz w:val="20"/>
          <w:szCs w:val="20"/>
        </w:rPr>
        <w:t>W razie odstąpienia od umowy z</w:t>
      </w:r>
      <w:r w:rsidR="009119D0">
        <w:rPr>
          <w:rFonts w:ascii="Cambria" w:hAnsi="Cambria" w:cs="Arial"/>
          <w:sz w:val="20"/>
          <w:szCs w:val="20"/>
        </w:rPr>
        <w:t xml:space="preserve"> przyczyn</w:t>
      </w:r>
      <w:r w:rsidR="009119D0" w:rsidRPr="00EE6290">
        <w:rPr>
          <w:rFonts w:ascii="Cambria" w:hAnsi="Cambria" w:cs="Arial"/>
          <w:sz w:val="20"/>
          <w:szCs w:val="20"/>
        </w:rPr>
        <w:t xml:space="preserve"> niezależnych od </w:t>
      </w:r>
      <w:r w:rsidR="009119D0"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="009119D0" w:rsidRPr="00EE6290">
        <w:rPr>
          <w:rFonts w:ascii="Cambria" w:hAnsi="Cambria" w:cs="Arial"/>
          <w:sz w:val="20"/>
          <w:szCs w:val="20"/>
        </w:rPr>
        <w:t xml:space="preserve">, </w:t>
      </w:r>
      <w:r w:rsidR="009119D0"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="009119D0"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36E9BD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609AC808" w14:textId="361EBDBE" w:rsidR="00260F0E" w:rsidRDefault="009119D0" w:rsidP="00260F0E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oraz inne obowiązujące przepisy prawa. </w:t>
      </w:r>
    </w:p>
    <w:p w14:paraId="46A69B28" w14:textId="439C5CA4" w:rsidR="00260F0E" w:rsidRPr="00260F0E" w:rsidRDefault="00260F0E" w:rsidP="00260F0E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60F0E">
        <w:rPr>
          <w:rFonts w:ascii="Cambria" w:hAnsi="Cambria" w:cs="Arial"/>
          <w:color w:val="000000" w:themeColor="text1"/>
          <w:sz w:val="20"/>
          <w:szCs w:val="20"/>
        </w:rPr>
        <w:t xml:space="preserve"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rozwiązanie sporu. </w:t>
      </w:r>
    </w:p>
    <w:p w14:paraId="44CC9444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7760D8F4" w14:textId="77777777" w:rsidR="009119D0" w:rsidRPr="00D271A8" w:rsidRDefault="009119D0" w:rsidP="004B23CD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59700A31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3A43D5E3" w14:textId="77777777" w:rsidR="009119D0" w:rsidRPr="00D271A8" w:rsidRDefault="009119D0" w:rsidP="004B23CD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D271A8">
        <w:rPr>
          <w:rFonts w:ascii="Cambria" w:hAnsi="Cambria" w:cs="Arial"/>
          <w:b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5771485E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2FF2355C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79F5E3E2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693450A8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17072B1B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Kosztorys ofertowy 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90D57C5" w14:textId="77777777"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5FECD371" w14:textId="77777777" w:rsidR="001A4DCE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198FC33" w14:textId="77777777" w:rsidR="007940C3" w:rsidRDefault="007940C3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350FF6E3" w14:textId="77777777" w:rsidR="007940C3" w:rsidRDefault="007940C3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407F2B72" w14:textId="77777777" w:rsidR="007940C3" w:rsidRDefault="007940C3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69B28B1B" w14:textId="77777777" w:rsidR="007940C3" w:rsidRDefault="007940C3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B787CB5" w14:textId="77777777" w:rsidR="009119D0" w:rsidRPr="00D271A8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7854D962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14:paraId="6A247631" w14:textId="7777777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wykonanych robót w okresie gwarancji</w:t>
      </w:r>
    </w:p>
    <w:p w14:paraId="6B8F1A07" w14:textId="0012CB2E" w:rsidR="00C05265" w:rsidRPr="00332B5D" w:rsidRDefault="00C05265" w:rsidP="00C05265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sz w:val="20"/>
          <w:szCs w:val="20"/>
        </w:rPr>
      </w:pPr>
      <w:r w:rsidRPr="00CA5671">
        <w:rPr>
          <w:rFonts w:ascii="Cambria" w:hAnsi="Cambria" w:cs="Arial"/>
          <w:bCs/>
          <w:sz w:val="20"/>
          <w:szCs w:val="20"/>
        </w:rPr>
        <w:t xml:space="preserve"> </w:t>
      </w:r>
      <w:r w:rsidRPr="00E47339">
        <w:rPr>
          <w:rFonts w:ascii="Cambria" w:hAnsi="Cambria" w:cs="Arial"/>
          <w:b/>
          <w:sz w:val="20"/>
          <w:szCs w:val="20"/>
        </w:rPr>
        <w:t>„Remont dróg wewnętrznych o nawierzchniach tłuczniowych na terenie gminy Nowiny”</w:t>
      </w:r>
      <w:r>
        <w:rPr>
          <w:rFonts w:ascii="Cambria" w:hAnsi="Cambria"/>
          <w:b/>
          <w:sz w:val="20"/>
          <w:szCs w:val="20"/>
        </w:rPr>
        <w:t xml:space="preserve">- </w:t>
      </w:r>
      <w:r w:rsidRPr="00332B5D">
        <w:rPr>
          <w:rFonts w:ascii="Cambria" w:hAnsi="Cambria"/>
          <w:b/>
          <w:sz w:val="20"/>
          <w:szCs w:val="20"/>
          <w:lang w:eastAsia="x-none"/>
        </w:rPr>
        <w:t>Część 1</w:t>
      </w:r>
      <w:r>
        <w:rPr>
          <w:rFonts w:ascii="Cambria" w:hAnsi="Cambria"/>
          <w:b/>
          <w:sz w:val="20"/>
          <w:szCs w:val="20"/>
          <w:lang w:eastAsia="x-none"/>
        </w:rPr>
        <w:t>.</w:t>
      </w:r>
    </w:p>
    <w:p w14:paraId="47BBDF38" w14:textId="77777777" w:rsidR="00C8131D" w:rsidRDefault="00C8131D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0B4DAC16" w14:textId="3256D1D0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§ 1</w:t>
      </w:r>
    </w:p>
    <w:p w14:paraId="3DCF8FEC" w14:textId="7777777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Przedmiot i termin gwarancji</w:t>
      </w:r>
    </w:p>
    <w:p w14:paraId="5ED138F5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1B83023F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0BF9EC4D" w14:textId="7CEAADEF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DB575F">
        <w:rPr>
          <w:rFonts w:ascii="Cambria" w:hAnsi="Cambria" w:cs="Calibri"/>
          <w:sz w:val="20"/>
          <w:szCs w:val="20"/>
        </w:rPr>
        <w:br/>
      </w:r>
      <w:r w:rsidRPr="003410FC">
        <w:rPr>
          <w:rFonts w:ascii="Cambria" w:hAnsi="Cambria" w:cs="Calibri"/>
          <w:sz w:val="20"/>
          <w:szCs w:val="20"/>
        </w:rPr>
        <w:t>w wyniku wykonanej umowy.</w:t>
      </w:r>
    </w:p>
    <w:p w14:paraId="0DEB0F68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0DBABC8F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5. Okres gwarancji wynosi </w:t>
      </w:r>
      <w:r w:rsidRPr="003410FC">
        <w:rPr>
          <w:rFonts w:ascii="Cambria" w:hAnsi="Cambria" w:cs="Calibri"/>
          <w:b/>
          <w:sz w:val="20"/>
          <w:szCs w:val="20"/>
        </w:rPr>
        <w:t>…. miesięcy</w:t>
      </w:r>
      <w:r w:rsidRPr="003410FC">
        <w:rPr>
          <w:rFonts w:ascii="Cambria" w:hAnsi="Cambria" w:cs="Calibri"/>
          <w:sz w:val="20"/>
          <w:szCs w:val="20"/>
        </w:rPr>
        <w:t>, licząc od dnia odbioru końcowego.</w:t>
      </w:r>
    </w:p>
    <w:p w14:paraId="4FE0812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72C6BE41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4D7DB9B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6B49EC0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0DF1C1BC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0EA20B76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799E7040" w14:textId="752FC6C2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w wysokości przewyższającej kwotę kary umownej, o której mowa w </w:t>
      </w:r>
      <w:r w:rsidRPr="006B2193">
        <w:rPr>
          <w:rFonts w:ascii="Cambria" w:hAnsi="Cambria" w:cs="Calibri"/>
          <w:color w:val="000000" w:themeColor="text1"/>
          <w:sz w:val="20"/>
          <w:szCs w:val="20"/>
        </w:rPr>
        <w:t>§ 2</w:t>
      </w:r>
      <w:r w:rsidR="006B2193" w:rsidRPr="006B2193">
        <w:rPr>
          <w:rFonts w:ascii="Cambria" w:hAnsi="Cambria" w:cs="Calibri"/>
          <w:color w:val="000000" w:themeColor="text1"/>
          <w:sz w:val="20"/>
          <w:szCs w:val="20"/>
        </w:rPr>
        <w:t>0</w:t>
      </w:r>
      <w:r w:rsidRPr="006B2193">
        <w:rPr>
          <w:rFonts w:ascii="Cambria" w:hAnsi="Cambria" w:cs="Calibri"/>
          <w:color w:val="000000" w:themeColor="text1"/>
          <w:sz w:val="20"/>
          <w:szCs w:val="20"/>
        </w:rPr>
        <w:t xml:space="preserve"> ust.1  pkt. </w:t>
      </w:r>
      <w:r w:rsidR="006B2193" w:rsidRPr="006B2193">
        <w:rPr>
          <w:rFonts w:ascii="Cambria" w:hAnsi="Cambria" w:cs="Calibri"/>
          <w:color w:val="000000" w:themeColor="text1"/>
          <w:sz w:val="20"/>
          <w:szCs w:val="20"/>
        </w:rPr>
        <w:t>9</w:t>
      </w:r>
      <w:r w:rsidRPr="006B2193">
        <w:rPr>
          <w:rFonts w:ascii="Cambria" w:hAnsi="Cambria" w:cs="Calibri"/>
          <w:color w:val="000000" w:themeColor="text1"/>
          <w:sz w:val="20"/>
          <w:szCs w:val="20"/>
        </w:rPr>
        <w:t xml:space="preserve">) </w:t>
      </w:r>
      <w:r w:rsidRPr="00D271A8">
        <w:rPr>
          <w:rFonts w:ascii="Cambria" w:hAnsi="Cambria" w:cs="Calibri"/>
          <w:sz w:val="20"/>
          <w:szCs w:val="20"/>
        </w:rPr>
        <w:t>umowy</w:t>
      </w:r>
    </w:p>
    <w:p w14:paraId="4E4544E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5271434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5E2F1A8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501A03D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1113061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21DC3FF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198E003B" w14:textId="77777777" w:rsidR="009119D0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2A431532" w14:textId="6CB2EF7A" w:rsidR="007940C3" w:rsidRDefault="007940C3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2799FBAE" w14:textId="77777777" w:rsidR="00902A98" w:rsidRPr="00D271A8" w:rsidRDefault="00902A98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77AB9EB0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lastRenderedPageBreak/>
        <w:t>§ 3</w:t>
      </w:r>
    </w:p>
    <w:p w14:paraId="0DF3BC2E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5A86D61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01D06F6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344F631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649A4A6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0E25D785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CC9CB5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448A3054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046CE60E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60C24AE6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18C05304" w14:textId="77777777"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253D84C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41C060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02205A25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2E2EECDF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5942000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5407F54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505A1589" w14:textId="1D3094AA" w:rsidR="009119D0" w:rsidRPr="00525990" w:rsidRDefault="009119D0" w:rsidP="00525990">
      <w:pPr>
        <w:jc w:val="both"/>
        <w:rPr>
          <w:rStyle w:val="FontStyle132"/>
          <w:rFonts w:ascii="Cambria" w:hAnsi="Cambria" w:cs="Cambria"/>
          <w:bCs/>
          <w:color w:val="000000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525990" w:rsidRPr="00525990">
        <w:rPr>
          <w:rFonts w:ascii="Cambria" w:hAnsi="Cambria" w:cs="Cambria"/>
          <w:b/>
          <w:bCs/>
          <w:color w:val="000000"/>
          <w:sz w:val="20"/>
          <w:szCs w:val="20"/>
        </w:rPr>
        <w:t xml:space="preserve">Gmina </w:t>
      </w:r>
      <w:r w:rsidR="001E4314">
        <w:rPr>
          <w:rFonts w:ascii="Cambria" w:hAnsi="Cambria" w:cs="Cambria"/>
          <w:b/>
          <w:bCs/>
          <w:color w:val="000000"/>
          <w:sz w:val="20"/>
          <w:szCs w:val="20"/>
        </w:rPr>
        <w:t>Nowiny</w:t>
      </w:r>
      <w:r w:rsidR="00525990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 w:rsidR="00525990" w:rsidRPr="00525990">
        <w:rPr>
          <w:rFonts w:ascii="Cambria" w:hAnsi="Cambria" w:cs="Cambria"/>
          <w:b/>
          <w:bCs/>
          <w:color w:val="000000"/>
          <w:sz w:val="20"/>
          <w:szCs w:val="20"/>
        </w:rPr>
        <w:t xml:space="preserve">ul. </w:t>
      </w:r>
      <w:r w:rsidR="001E4314">
        <w:rPr>
          <w:rFonts w:ascii="Cambria" w:hAnsi="Cambria" w:cs="Cambria"/>
          <w:b/>
          <w:bCs/>
          <w:color w:val="000000"/>
          <w:sz w:val="20"/>
          <w:szCs w:val="20"/>
        </w:rPr>
        <w:t>Białe Zagłębie 25, 26-052 Nowiny</w:t>
      </w:r>
      <w:r w:rsidR="00E432F9">
        <w:rPr>
          <w:rFonts w:ascii="Cambria" w:hAnsi="Cambria" w:cs="Cambria"/>
          <w:b/>
          <w:bCs/>
          <w:color w:val="000000"/>
          <w:sz w:val="20"/>
          <w:szCs w:val="20"/>
        </w:rPr>
        <w:t>.</w:t>
      </w:r>
    </w:p>
    <w:p w14:paraId="2AF91A10" w14:textId="77777777" w:rsidR="009119D0" w:rsidRPr="00D271A8" w:rsidRDefault="009119D0" w:rsidP="003B5562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3169A3D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6A90E944" w14:textId="77777777" w:rsidR="007940C3" w:rsidRDefault="007940C3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5451C831" w14:textId="77777777" w:rsidR="007940C3" w:rsidRDefault="007940C3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0C4160A" w14:textId="77777777" w:rsidR="007940C3" w:rsidRDefault="007940C3" w:rsidP="00D6455C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3CC03D23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lastRenderedPageBreak/>
        <w:t>§ 6</w:t>
      </w:r>
    </w:p>
    <w:p w14:paraId="35F6381D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41D3868E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6ADDBD24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57ADF9D3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4855F549" w14:textId="593AB2E3" w:rsidR="009119D0" w:rsidRPr="00D271A8" w:rsidRDefault="009119D0" w:rsidP="0004710D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Zamawiającego, jeden dla Gwaranta</w:t>
      </w:r>
      <w:r w:rsidR="0004710D">
        <w:rPr>
          <w:rFonts w:ascii="Cambria" w:hAnsi="Cambria" w:cs="Calibri"/>
          <w:sz w:val="20"/>
          <w:szCs w:val="20"/>
        </w:rPr>
        <w:t>.</w:t>
      </w:r>
    </w:p>
    <w:p w14:paraId="24AFBEF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53F0F70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5F3FE426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12062F1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428088EC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5811A99D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8A4CABF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D271A8" w:rsidSect="00443C44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5D648" w14:textId="77777777" w:rsidR="00727DA7" w:rsidRDefault="00727DA7">
      <w:pPr>
        <w:spacing w:after="0" w:line="240" w:lineRule="auto"/>
      </w:pPr>
      <w:r>
        <w:separator/>
      </w:r>
    </w:p>
  </w:endnote>
  <w:endnote w:type="continuationSeparator" w:id="0">
    <w:p w14:paraId="34388BB8" w14:textId="77777777" w:rsidR="00727DA7" w:rsidRDefault="00727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520DC" w14:textId="343A94AE" w:rsidR="00187A0D" w:rsidRPr="00B65163" w:rsidRDefault="00187A0D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Pr="00B65163">
      <w:rPr>
        <w:b/>
        <w:sz w:val="16"/>
      </w:rPr>
      <w:fldChar w:fldCharType="separate"/>
    </w:r>
    <w:r w:rsidR="00902A98">
      <w:rPr>
        <w:b/>
        <w:noProof/>
        <w:sz w:val="16"/>
      </w:rPr>
      <w:t>18</w:t>
    </w:r>
    <w:r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Pr="00B65163">
      <w:rPr>
        <w:b/>
        <w:sz w:val="16"/>
      </w:rPr>
      <w:fldChar w:fldCharType="separate"/>
    </w:r>
    <w:r w:rsidR="00902A98">
      <w:rPr>
        <w:b/>
        <w:noProof/>
        <w:sz w:val="16"/>
      </w:rPr>
      <w:t>18</w:t>
    </w:r>
    <w:r w:rsidRPr="00B65163">
      <w:rPr>
        <w:b/>
        <w:sz w:val="16"/>
      </w:rPr>
      <w:fldChar w:fldCharType="end"/>
    </w:r>
  </w:p>
  <w:p w14:paraId="0C2A6D45" w14:textId="77777777" w:rsidR="00187A0D" w:rsidRDefault="00187A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15FA8" w14:textId="33B56E51" w:rsidR="00187A0D" w:rsidRDefault="00187A0D" w:rsidP="00C204FE">
    <w:pPr>
      <w:pStyle w:val="Stopka"/>
      <w:rPr>
        <w:rFonts w:ascii="Cambria" w:hAnsi="Cambria"/>
        <w:i/>
        <w:iCs/>
        <w:sz w:val="18"/>
        <w:szCs w:val="18"/>
      </w:rPr>
    </w:pPr>
  </w:p>
  <w:p w14:paraId="66DE4EBD" w14:textId="77777777" w:rsidR="00187A0D" w:rsidRDefault="00187A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5EF41" w14:textId="77777777" w:rsidR="00727DA7" w:rsidRDefault="00727DA7">
      <w:pPr>
        <w:spacing w:after="0" w:line="240" w:lineRule="auto"/>
      </w:pPr>
      <w:r>
        <w:separator/>
      </w:r>
    </w:p>
  </w:footnote>
  <w:footnote w:type="continuationSeparator" w:id="0">
    <w:p w14:paraId="30032BFC" w14:textId="77777777" w:rsidR="00727DA7" w:rsidRDefault="00727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B3D4E" w14:textId="19547CEC" w:rsidR="00187A0D" w:rsidRDefault="00332B5D" w:rsidP="00167BCC">
    <w:pPr>
      <w:pStyle w:val="Nagwek"/>
      <w:rPr>
        <w:rFonts w:ascii="Cambria" w:hAnsi="Cambria"/>
        <w:b/>
        <w:sz w:val="20"/>
      </w:rPr>
    </w:pPr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1003CD">
      <w:rPr>
        <w:rFonts w:ascii="Cambria" w:hAnsi="Cambria"/>
        <w:b/>
        <w:sz w:val="20"/>
        <w:szCs w:val="20"/>
      </w:rPr>
      <w:t>27</w:t>
    </w:r>
    <w:r>
      <w:rPr>
        <w:rFonts w:ascii="Cambria" w:hAnsi="Cambria"/>
        <w:b/>
        <w:sz w:val="20"/>
        <w:szCs w:val="20"/>
      </w:rPr>
      <w:t>.2022</w:t>
    </w:r>
  </w:p>
  <w:p w14:paraId="27CBBE6A" w14:textId="5A0DFFB9" w:rsidR="00187A0D" w:rsidRPr="00FA69D8" w:rsidRDefault="00187A0D" w:rsidP="00167BCC">
    <w:pPr>
      <w:pStyle w:val="Nagwek"/>
      <w:rPr>
        <w:rFonts w:ascii="Cambria" w:hAnsi="Cambria"/>
        <w:b/>
        <w:sz w:val="20"/>
      </w:rPr>
    </w:pPr>
  </w:p>
  <w:p w14:paraId="5DB8003E" w14:textId="2E979907" w:rsidR="00187A0D" w:rsidRPr="00167BCC" w:rsidRDefault="00187A0D" w:rsidP="00CC214A">
    <w:pPr>
      <w:pStyle w:val="Nagwek"/>
      <w:tabs>
        <w:tab w:val="clear" w:pos="4536"/>
        <w:tab w:val="clear" w:pos="9072"/>
        <w:tab w:val="left" w:pos="7875"/>
      </w:tabs>
      <w:ind w:left="7080"/>
    </w:pPr>
    <w:r>
      <w:rPr>
        <w:rFonts w:ascii="Cambria" w:hAnsi="Cambria" w:cs="Arial"/>
        <w:b/>
        <w:sz w:val="20"/>
      </w:rPr>
      <w:tab/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multilevel"/>
    <w:tmpl w:val="E04C6A2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rPr>
        <w:rFonts w:ascii="Cambria" w:hAnsi="Cambria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1F2ADE1C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Cambria" w:hint="default"/>
        <w:b/>
      </w:rPr>
    </w:lvl>
    <w:lvl w:ilvl="2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54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5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56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7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9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528923B8"/>
    <w:multiLevelType w:val="multilevel"/>
    <w:tmpl w:val="A2FAE134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1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85502F2"/>
    <w:multiLevelType w:val="multilevel"/>
    <w:tmpl w:val="4294B50A"/>
    <w:styleLink w:val="WW8Num13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63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5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pPr>
        <w:ind w:left="0" w:firstLine="0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7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6DF76741"/>
    <w:multiLevelType w:val="hybridMultilevel"/>
    <w:tmpl w:val="2B1C1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7CD55760"/>
    <w:multiLevelType w:val="multilevel"/>
    <w:tmpl w:val="7A9E7B38"/>
    <w:styleLink w:val="WWNum28"/>
    <w:lvl w:ilvl="0">
      <w:start w:val="2"/>
      <w:numFmt w:val="decimal"/>
      <w:lvlText w:val="%1."/>
      <w:lvlJc w:val="left"/>
      <w:rPr>
        <w:strike w:val="0"/>
        <w:dstrike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4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55141712">
    <w:abstractNumId w:val="54"/>
  </w:num>
  <w:num w:numId="2" w16cid:durableId="429206999">
    <w:abstractNumId w:val="53"/>
  </w:num>
  <w:num w:numId="3" w16cid:durableId="2035039131">
    <w:abstractNumId w:val="0"/>
  </w:num>
  <w:num w:numId="4" w16cid:durableId="682127878">
    <w:abstractNumId w:val="7"/>
  </w:num>
  <w:num w:numId="5" w16cid:durableId="967275503">
    <w:abstractNumId w:val="9"/>
  </w:num>
  <w:num w:numId="6" w16cid:durableId="1115178915">
    <w:abstractNumId w:val="64"/>
  </w:num>
  <w:num w:numId="7" w16cid:durableId="1882552358">
    <w:abstractNumId w:val="49"/>
  </w:num>
  <w:num w:numId="8" w16cid:durableId="590042828">
    <w:abstractNumId w:val="42"/>
  </w:num>
  <w:num w:numId="9" w16cid:durableId="475807356">
    <w:abstractNumId w:val="65"/>
  </w:num>
  <w:num w:numId="10" w16cid:durableId="1310672551">
    <w:abstractNumId w:val="40"/>
  </w:num>
  <w:num w:numId="11" w16cid:durableId="751005820">
    <w:abstractNumId w:val="69"/>
  </w:num>
  <w:num w:numId="12" w16cid:durableId="1083258342">
    <w:abstractNumId w:val="51"/>
  </w:num>
  <w:num w:numId="13" w16cid:durableId="63333013">
    <w:abstractNumId w:val="67"/>
  </w:num>
  <w:num w:numId="14" w16cid:durableId="1645622917">
    <w:abstractNumId w:val="63"/>
  </w:num>
  <w:num w:numId="15" w16cid:durableId="2007588969">
    <w:abstractNumId w:val="72"/>
  </w:num>
  <w:num w:numId="16" w16cid:durableId="909462465">
    <w:abstractNumId w:val="50"/>
  </w:num>
  <w:num w:numId="17" w16cid:durableId="1563056695">
    <w:abstractNumId w:val="45"/>
  </w:num>
  <w:num w:numId="18" w16cid:durableId="176189760">
    <w:abstractNumId w:val="46"/>
  </w:num>
  <w:num w:numId="19" w16cid:durableId="1700856324">
    <w:abstractNumId w:val="48"/>
  </w:num>
  <w:num w:numId="20" w16cid:durableId="1423061336">
    <w:abstractNumId w:val="39"/>
  </w:num>
  <w:num w:numId="21" w16cid:durableId="1376925612">
    <w:abstractNumId w:val="57"/>
  </w:num>
  <w:num w:numId="22" w16cid:durableId="271210181">
    <w:abstractNumId w:val="52"/>
  </w:num>
  <w:num w:numId="23" w16cid:durableId="615016857">
    <w:abstractNumId w:val="68"/>
  </w:num>
  <w:num w:numId="24" w16cid:durableId="1883518020">
    <w:abstractNumId w:val="43"/>
  </w:num>
  <w:num w:numId="25" w16cid:durableId="1420248947">
    <w:abstractNumId w:val="71"/>
  </w:num>
  <w:num w:numId="26" w16cid:durableId="1670861184">
    <w:abstractNumId w:val="24"/>
  </w:num>
  <w:num w:numId="27" w16cid:durableId="1374571733">
    <w:abstractNumId w:val="58"/>
  </w:num>
  <w:num w:numId="28" w16cid:durableId="1618831418">
    <w:abstractNumId w:val="74"/>
  </w:num>
  <w:num w:numId="29" w16cid:durableId="624695056">
    <w:abstractNumId w:val="59"/>
  </w:num>
  <w:num w:numId="30" w16cid:durableId="75592065">
    <w:abstractNumId w:val="12"/>
  </w:num>
  <w:num w:numId="31" w16cid:durableId="979380985">
    <w:abstractNumId w:val="21"/>
  </w:num>
  <w:num w:numId="32" w16cid:durableId="945886180">
    <w:abstractNumId w:val="56"/>
  </w:num>
  <w:num w:numId="33" w16cid:durableId="1588419243">
    <w:abstractNumId w:val="60"/>
  </w:num>
  <w:num w:numId="34" w16cid:durableId="9993093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44917034">
    <w:abstractNumId w:val="61"/>
  </w:num>
  <w:num w:numId="36" w16cid:durableId="1770391462">
    <w:abstractNumId w:val="55"/>
  </w:num>
  <w:num w:numId="37" w16cid:durableId="1923292370">
    <w:abstractNumId w:val="38"/>
  </w:num>
  <w:num w:numId="38" w16cid:durableId="348407058">
    <w:abstractNumId w:val="44"/>
  </w:num>
  <w:num w:numId="39" w16cid:durableId="61488333">
    <w:abstractNumId w:val="73"/>
  </w:num>
  <w:num w:numId="40" w16cid:durableId="716048778">
    <w:abstractNumId w:val="66"/>
  </w:num>
  <w:num w:numId="41" w16cid:durableId="987131702">
    <w:abstractNumId w:val="47"/>
  </w:num>
  <w:num w:numId="42" w16cid:durableId="1803887536">
    <w:abstractNumId w:val="62"/>
  </w:num>
  <w:num w:numId="43" w16cid:durableId="940381885">
    <w:abstractNumId w:val="70"/>
  </w:num>
  <w:num w:numId="44" w16cid:durableId="64642914">
    <w:abstractNumId w:val="6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14FA"/>
    <w:rsid w:val="000023D5"/>
    <w:rsid w:val="000110B7"/>
    <w:rsid w:val="0001177E"/>
    <w:rsid w:val="000147E5"/>
    <w:rsid w:val="000233A9"/>
    <w:rsid w:val="00031FA2"/>
    <w:rsid w:val="00037046"/>
    <w:rsid w:val="00041CC8"/>
    <w:rsid w:val="00045473"/>
    <w:rsid w:val="0004710D"/>
    <w:rsid w:val="00062E48"/>
    <w:rsid w:val="000645D7"/>
    <w:rsid w:val="00073204"/>
    <w:rsid w:val="0007752B"/>
    <w:rsid w:val="000848D1"/>
    <w:rsid w:val="000857FF"/>
    <w:rsid w:val="00087341"/>
    <w:rsid w:val="000919F9"/>
    <w:rsid w:val="00093967"/>
    <w:rsid w:val="000A01FD"/>
    <w:rsid w:val="000C2B1B"/>
    <w:rsid w:val="000D1B1D"/>
    <w:rsid w:val="000D4F62"/>
    <w:rsid w:val="000D68F2"/>
    <w:rsid w:val="000E4403"/>
    <w:rsid w:val="000F345E"/>
    <w:rsid w:val="000F3882"/>
    <w:rsid w:val="001003CD"/>
    <w:rsid w:val="001031A2"/>
    <w:rsid w:val="001048FD"/>
    <w:rsid w:val="0011298B"/>
    <w:rsid w:val="00113C50"/>
    <w:rsid w:val="00122A1E"/>
    <w:rsid w:val="00130EB4"/>
    <w:rsid w:val="00131A13"/>
    <w:rsid w:val="00135853"/>
    <w:rsid w:val="0014786E"/>
    <w:rsid w:val="0015071A"/>
    <w:rsid w:val="0015109F"/>
    <w:rsid w:val="00153ADC"/>
    <w:rsid w:val="001566AD"/>
    <w:rsid w:val="00156C52"/>
    <w:rsid w:val="001617C4"/>
    <w:rsid w:val="00166C2B"/>
    <w:rsid w:val="00167BCC"/>
    <w:rsid w:val="0018443D"/>
    <w:rsid w:val="001873C9"/>
    <w:rsid w:val="00187A0D"/>
    <w:rsid w:val="001A1133"/>
    <w:rsid w:val="001A4DCE"/>
    <w:rsid w:val="001C0AC6"/>
    <w:rsid w:val="001C1B18"/>
    <w:rsid w:val="001C4A05"/>
    <w:rsid w:val="001D17AE"/>
    <w:rsid w:val="001D4D42"/>
    <w:rsid w:val="001E05EF"/>
    <w:rsid w:val="001E0A40"/>
    <w:rsid w:val="001E4314"/>
    <w:rsid w:val="001E62D8"/>
    <w:rsid w:val="001E6812"/>
    <w:rsid w:val="001F048F"/>
    <w:rsid w:val="001F2034"/>
    <w:rsid w:val="001F54B2"/>
    <w:rsid w:val="001F6797"/>
    <w:rsid w:val="001F67A8"/>
    <w:rsid w:val="001F745F"/>
    <w:rsid w:val="00201B05"/>
    <w:rsid w:val="00205FCF"/>
    <w:rsid w:val="00207102"/>
    <w:rsid w:val="00207D77"/>
    <w:rsid w:val="002150F1"/>
    <w:rsid w:val="0022115D"/>
    <w:rsid w:val="00234687"/>
    <w:rsid w:val="00237F4F"/>
    <w:rsid w:val="00244C27"/>
    <w:rsid w:val="00245208"/>
    <w:rsid w:val="00252984"/>
    <w:rsid w:val="00255541"/>
    <w:rsid w:val="00260F0E"/>
    <w:rsid w:val="002666CF"/>
    <w:rsid w:val="0027437A"/>
    <w:rsid w:val="00293BA0"/>
    <w:rsid w:val="00295972"/>
    <w:rsid w:val="002A19B9"/>
    <w:rsid w:val="002A3375"/>
    <w:rsid w:val="002A46CD"/>
    <w:rsid w:val="002B6B97"/>
    <w:rsid w:val="002C2B8A"/>
    <w:rsid w:val="002C4624"/>
    <w:rsid w:val="002C4699"/>
    <w:rsid w:val="002D1CE1"/>
    <w:rsid w:val="002D5E4F"/>
    <w:rsid w:val="002E4050"/>
    <w:rsid w:val="002F410E"/>
    <w:rsid w:val="003001E9"/>
    <w:rsid w:val="003017A8"/>
    <w:rsid w:val="003055C4"/>
    <w:rsid w:val="003121EE"/>
    <w:rsid w:val="00312B34"/>
    <w:rsid w:val="00317566"/>
    <w:rsid w:val="003259A9"/>
    <w:rsid w:val="00332B5D"/>
    <w:rsid w:val="00333F25"/>
    <w:rsid w:val="003410FC"/>
    <w:rsid w:val="00344C32"/>
    <w:rsid w:val="00345152"/>
    <w:rsid w:val="00353689"/>
    <w:rsid w:val="00356C08"/>
    <w:rsid w:val="003744DB"/>
    <w:rsid w:val="0037534C"/>
    <w:rsid w:val="00375C29"/>
    <w:rsid w:val="00376507"/>
    <w:rsid w:val="00377DCD"/>
    <w:rsid w:val="00395E1E"/>
    <w:rsid w:val="003A2D5D"/>
    <w:rsid w:val="003A5514"/>
    <w:rsid w:val="003B366F"/>
    <w:rsid w:val="003B5155"/>
    <w:rsid w:val="003B5562"/>
    <w:rsid w:val="003B55C1"/>
    <w:rsid w:val="003C2569"/>
    <w:rsid w:val="003D1173"/>
    <w:rsid w:val="003D6FFF"/>
    <w:rsid w:val="003E6886"/>
    <w:rsid w:val="003E7869"/>
    <w:rsid w:val="003F08E0"/>
    <w:rsid w:val="003F24F1"/>
    <w:rsid w:val="003F727E"/>
    <w:rsid w:val="00400569"/>
    <w:rsid w:val="00400A90"/>
    <w:rsid w:val="00400D8E"/>
    <w:rsid w:val="00406636"/>
    <w:rsid w:val="0041455A"/>
    <w:rsid w:val="00421139"/>
    <w:rsid w:val="00426510"/>
    <w:rsid w:val="00430BAF"/>
    <w:rsid w:val="00443C44"/>
    <w:rsid w:val="00445FA6"/>
    <w:rsid w:val="00450705"/>
    <w:rsid w:val="00451291"/>
    <w:rsid w:val="0046155A"/>
    <w:rsid w:val="00480B4A"/>
    <w:rsid w:val="004902C6"/>
    <w:rsid w:val="004911F3"/>
    <w:rsid w:val="004967A1"/>
    <w:rsid w:val="004A4F46"/>
    <w:rsid w:val="004A51B5"/>
    <w:rsid w:val="004A7E8C"/>
    <w:rsid w:val="004B23CD"/>
    <w:rsid w:val="004B652B"/>
    <w:rsid w:val="004B6BE9"/>
    <w:rsid w:val="004C6A60"/>
    <w:rsid w:val="004D0F2C"/>
    <w:rsid w:val="004D2740"/>
    <w:rsid w:val="004D3F6E"/>
    <w:rsid w:val="004D7684"/>
    <w:rsid w:val="004E337D"/>
    <w:rsid w:val="004E3775"/>
    <w:rsid w:val="004E7304"/>
    <w:rsid w:val="004F286F"/>
    <w:rsid w:val="004F5A4B"/>
    <w:rsid w:val="004F5E23"/>
    <w:rsid w:val="004F66FE"/>
    <w:rsid w:val="00510C14"/>
    <w:rsid w:val="00511109"/>
    <w:rsid w:val="005223EE"/>
    <w:rsid w:val="00525990"/>
    <w:rsid w:val="00526F5B"/>
    <w:rsid w:val="00530095"/>
    <w:rsid w:val="00533F03"/>
    <w:rsid w:val="00534674"/>
    <w:rsid w:val="00537358"/>
    <w:rsid w:val="00541EA9"/>
    <w:rsid w:val="00550A42"/>
    <w:rsid w:val="0055344B"/>
    <w:rsid w:val="0055398A"/>
    <w:rsid w:val="005608B6"/>
    <w:rsid w:val="00561F1B"/>
    <w:rsid w:val="00564074"/>
    <w:rsid w:val="005741A4"/>
    <w:rsid w:val="00574CB2"/>
    <w:rsid w:val="00574DBD"/>
    <w:rsid w:val="00585B06"/>
    <w:rsid w:val="00587112"/>
    <w:rsid w:val="00593BAB"/>
    <w:rsid w:val="005948EB"/>
    <w:rsid w:val="005A2790"/>
    <w:rsid w:val="005B5AE4"/>
    <w:rsid w:val="005B6E96"/>
    <w:rsid w:val="005B7F7D"/>
    <w:rsid w:val="005D3310"/>
    <w:rsid w:val="005D5FDF"/>
    <w:rsid w:val="005E3F63"/>
    <w:rsid w:val="005F310D"/>
    <w:rsid w:val="005F658C"/>
    <w:rsid w:val="005F71A3"/>
    <w:rsid w:val="00602549"/>
    <w:rsid w:val="00603958"/>
    <w:rsid w:val="00606F01"/>
    <w:rsid w:val="00606F7D"/>
    <w:rsid w:val="00610D08"/>
    <w:rsid w:val="00612765"/>
    <w:rsid w:val="006141C6"/>
    <w:rsid w:val="00620384"/>
    <w:rsid w:val="006262F9"/>
    <w:rsid w:val="0063111A"/>
    <w:rsid w:val="00633025"/>
    <w:rsid w:val="00642D1C"/>
    <w:rsid w:val="0064487B"/>
    <w:rsid w:val="00654B88"/>
    <w:rsid w:val="00655FA1"/>
    <w:rsid w:val="006719C0"/>
    <w:rsid w:val="006755E7"/>
    <w:rsid w:val="00675922"/>
    <w:rsid w:val="006761FF"/>
    <w:rsid w:val="00680D0D"/>
    <w:rsid w:val="0068466F"/>
    <w:rsid w:val="00684898"/>
    <w:rsid w:val="00684C2A"/>
    <w:rsid w:val="006873AF"/>
    <w:rsid w:val="0069062C"/>
    <w:rsid w:val="00691EBA"/>
    <w:rsid w:val="00692AF3"/>
    <w:rsid w:val="00695C1E"/>
    <w:rsid w:val="00696163"/>
    <w:rsid w:val="006A0890"/>
    <w:rsid w:val="006A4235"/>
    <w:rsid w:val="006A49B1"/>
    <w:rsid w:val="006B1803"/>
    <w:rsid w:val="006B2193"/>
    <w:rsid w:val="006C53AE"/>
    <w:rsid w:val="006D028B"/>
    <w:rsid w:val="006D102B"/>
    <w:rsid w:val="006D162B"/>
    <w:rsid w:val="006D1705"/>
    <w:rsid w:val="006E7A3D"/>
    <w:rsid w:val="006F055A"/>
    <w:rsid w:val="006F2FCE"/>
    <w:rsid w:val="00702CE1"/>
    <w:rsid w:val="00705D19"/>
    <w:rsid w:val="0071225A"/>
    <w:rsid w:val="00720DDA"/>
    <w:rsid w:val="00723EB1"/>
    <w:rsid w:val="007256F4"/>
    <w:rsid w:val="00727DA7"/>
    <w:rsid w:val="00727DD2"/>
    <w:rsid w:val="00730B2C"/>
    <w:rsid w:val="00730D3D"/>
    <w:rsid w:val="0073680B"/>
    <w:rsid w:val="00737D39"/>
    <w:rsid w:val="00747C8A"/>
    <w:rsid w:val="00752E3A"/>
    <w:rsid w:val="00766C7F"/>
    <w:rsid w:val="00775C8A"/>
    <w:rsid w:val="00777876"/>
    <w:rsid w:val="00781151"/>
    <w:rsid w:val="00786BD1"/>
    <w:rsid w:val="00790844"/>
    <w:rsid w:val="00792729"/>
    <w:rsid w:val="007940C3"/>
    <w:rsid w:val="00794A7E"/>
    <w:rsid w:val="007A0AFC"/>
    <w:rsid w:val="007B268D"/>
    <w:rsid w:val="007B3AF7"/>
    <w:rsid w:val="007B4985"/>
    <w:rsid w:val="007C3912"/>
    <w:rsid w:val="007C5F01"/>
    <w:rsid w:val="007D134E"/>
    <w:rsid w:val="007D42A0"/>
    <w:rsid w:val="007D5DE1"/>
    <w:rsid w:val="007D6960"/>
    <w:rsid w:val="007E18B2"/>
    <w:rsid w:val="007E211F"/>
    <w:rsid w:val="007E3A99"/>
    <w:rsid w:val="007F008D"/>
    <w:rsid w:val="007F089A"/>
    <w:rsid w:val="007F3D7C"/>
    <w:rsid w:val="007F5F52"/>
    <w:rsid w:val="0080098C"/>
    <w:rsid w:val="008123AC"/>
    <w:rsid w:val="00813007"/>
    <w:rsid w:val="0081375D"/>
    <w:rsid w:val="00816240"/>
    <w:rsid w:val="00831A51"/>
    <w:rsid w:val="00833582"/>
    <w:rsid w:val="008429F1"/>
    <w:rsid w:val="0085418C"/>
    <w:rsid w:val="00860FF0"/>
    <w:rsid w:val="00865313"/>
    <w:rsid w:val="00866BBA"/>
    <w:rsid w:val="00867524"/>
    <w:rsid w:val="00867CFB"/>
    <w:rsid w:val="00870AAC"/>
    <w:rsid w:val="00871C6B"/>
    <w:rsid w:val="00876B4F"/>
    <w:rsid w:val="00882D8D"/>
    <w:rsid w:val="00884F5B"/>
    <w:rsid w:val="008951B1"/>
    <w:rsid w:val="008A4325"/>
    <w:rsid w:val="008B6546"/>
    <w:rsid w:val="008C0FEA"/>
    <w:rsid w:val="008C7528"/>
    <w:rsid w:val="008D0324"/>
    <w:rsid w:val="008D4BD6"/>
    <w:rsid w:val="008D623B"/>
    <w:rsid w:val="008E382D"/>
    <w:rsid w:val="008E5D6E"/>
    <w:rsid w:val="008E68A8"/>
    <w:rsid w:val="00901BB6"/>
    <w:rsid w:val="009022B9"/>
    <w:rsid w:val="00902A98"/>
    <w:rsid w:val="00903203"/>
    <w:rsid w:val="009119D0"/>
    <w:rsid w:val="00914D3A"/>
    <w:rsid w:val="009177C8"/>
    <w:rsid w:val="00922996"/>
    <w:rsid w:val="00923E61"/>
    <w:rsid w:val="009249B2"/>
    <w:rsid w:val="00934E8D"/>
    <w:rsid w:val="00941E17"/>
    <w:rsid w:val="00944722"/>
    <w:rsid w:val="00945587"/>
    <w:rsid w:val="00951937"/>
    <w:rsid w:val="00951B08"/>
    <w:rsid w:val="00956245"/>
    <w:rsid w:val="00962796"/>
    <w:rsid w:val="009647DC"/>
    <w:rsid w:val="00967C00"/>
    <w:rsid w:val="00974040"/>
    <w:rsid w:val="00974562"/>
    <w:rsid w:val="009769F1"/>
    <w:rsid w:val="009819E5"/>
    <w:rsid w:val="00981A32"/>
    <w:rsid w:val="00995236"/>
    <w:rsid w:val="00996246"/>
    <w:rsid w:val="009A07CE"/>
    <w:rsid w:val="009A292F"/>
    <w:rsid w:val="009A6973"/>
    <w:rsid w:val="009A7F29"/>
    <w:rsid w:val="009B00FB"/>
    <w:rsid w:val="009B0653"/>
    <w:rsid w:val="009B11CE"/>
    <w:rsid w:val="009B375E"/>
    <w:rsid w:val="009B557F"/>
    <w:rsid w:val="009B55D6"/>
    <w:rsid w:val="009C7B80"/>
    <w:rsid w:val="009C7C85"/>
    <w:rsid w:val="009C7FA2"/>
    <w:rsid w:val="009D0441"/>
    <w:rsid w:val="009D33AC"/>
    <w:rsid w:val="009D696A"/>
    <w:rsid w:val="009D73DC"/>
    <w:rsid w:val="009D7757"/>
    <w:rsid w:val="009E0B88"/>
    <w:rsid w:val="009E3885"/>
    <w:rsid w:val="009F2777"/>
    <w:rsid w:val="009F6AC3"/>
    <w:rsid w:val="00A014CE"/>
    <w:rsid w:val="00A11C24"/>
    <w:rsid w:val="00A23877"/>
    <w:rsid w:val="00A238DA"/>
    <w:rsid w:val="00A25A36"/>
    <w:rsid w:val="00A32133"/>
    <w:rsid w:val="00A32E8C"/>
    <w:rsid w:val="00A41963"/>
    <w:rsid w:val="00A43B2D"/>
    <w:rsid w:val="00A509CB"/>
    <w:rsid w:val="00A546A8"/>
    <w:rsid w:val="00A56606"/>
    <w:rsid w:val="00A63E09"/>
    <w:rsid w:val="00A66B97"/>
    <w:rsid w:val="00A72CEE"/>
    <w:rsid w:val="00A85DE0"/>
    <w:rsid w:val="00A95A43"/>
    <w:rsid w:val="00A97726"/>
    <w:rsid w:val="00A97E7A"/>
    <w:rsid w:val="00AA2282"/>
    <w:rsid w:val="00AA27B3"/>
    <w:rsid w:val="00AB0019"/>
    <w:rsid w:val="00AB17B4"/>
    <w:rsid w:val="00AB52F9"/>
    <w:rsid w:val="00AB6B26"/>
    <w:rsid w:val="00AC03B3"/>
    <w:rsid w:val="00AC0CBE"/>
    <w:rsid w:val="00AC3F8C"/>
    <w:rsid w:val="00AD3256"/>
    <w:rsid w:val="00AD48F7"/>
    <w:rsid w:val="00AF2A9B"/>
    <w:rsid w:val="00AF2C1D"/>
    <w:rsid w:val="00B10AC7"/>
    <w:rsid w:val="00B26B90"/>
    <w:rsid w:val="00B301F7"/>
    <w:rsid w:val="00B30640"/>
    <w:rsid w:val="00B44D8D"/>
    <w:rsid w:val="00B45FB3"/>
    <w:rsid w:val="00B54B92"/>
    <w:rsid w:val="00B63413"/>
    <w:rsid w:val="00B65163"/>
    <w:rsid w:val="00B67C9A"/>
    <w:rsid w:val="00B8059F"/>
    <w:rsid w:val="00B8778F"/>
    <w:rsid w:val="00B90AA2"/>
    <w:rsid w:val="00B952BB"/>
    <w:rsid w:val="00B958B5"/>
    <w:rsid w:val="00B966FD"/>
    <w:rsid w:val="00B96DA9"/>
    <w:rsid w:val="00BA1CF0"/>
    <w:rsid w:val="00BC4BFB"/>
    <w:rsid w:val="00BE20BD"/>
    <w:rsid w:val="00BE2A9E"/>
    <w:rsid w:val="00BE673E"/>
    <w:rsid w:val="00BE6FE2"/>
    <w:rsid w:val="00BE7DEF"/>
    <w:rsid w:val="00BF0B98"/>
    <w:rsid w:val="00BF3949"/>
    <w:rsid w:val="00BF4310"/>
    <w:rsid w:val="00C00ECC"/>
    <w:rsid w:val="00C0480F"/>
    <w:rsid w:val="00C05265"/>
    <w:rsid w:val="00C14613"/>
    <w:rsid w:val="00C204FE"/>
    <w:rsid w:val="00C20A8E"/>
    <w:rsid w:val="00C21113"/>
    <w:rsid w:val="00C50357"/>
    <w:rsid w:val="00C6060B"/>
    <w:rsid w:val="00C74275"/>
    <w:rsid w:val="00C8131D"/>
    <w:rsid w:val="00C85B73"/>
    <w:rsid w:val="00C936C1"/>
    <w:rsid w:val="00C938F2"/>
    <w:rsid w:val="00CA0EBC"/>
    <w:rsid w:val="00CA5671"/>
    <w:rsid w:val="00CA7A65"/>
    <w:rsid w:val="00CB44E8"/>
    <w:rsid w:val="00CB4DBA"/>
    <w:rsid w:val="00CC214A"/>
    <w:rsid w:val="00CC251B"/>
    <w:rsid w:val="00CC3D3D"/>
    <w:rsid w:val="00CD1E8A"/>
    <w:rsid w:val="00CD3014"/>
    <w:rsid w:val="00CE4488"/>
    <w:rsid w:val="00CF2106"/>
    <w:rsid w:val="00D0025F"/>
    <w:rsid w:val="00D032F1"/>
    <w:rsid w:val="00D17171"/>
    <w:rsid w:val="00D211FD"/>
    <w:rsid w:val="00D2358E"/>
    <w:rsid w:val="00D26445"/>
    <w:rsid w:val="00D271A8"/>
    <w:rsid w:val="00D2768F"/>
    <w:rsid w:val="00D310BD"/>
    <w:rsid w:val="00D4430C"/>
    <w:rsid w:val="00D55E39"/>
    <w:rsid w:val="00D6455C"/>
    <w:rsid w:val="00D71CFA"/>
    <w:rsid w:val="00D72A0D"/>
    <w:rsid w:val="00D978EB"/>
    <w:rsid w:val="00DA5FAA"/>
    <w:rsid w:val="00DA72E6"/>
    <w:rsid w:val="00DB1B08"/>
    <w:rsid w:val="00DB539B"/>
    <w:rsid w:val="00DB575F"/>
    <w:rsid w:val="00DB7BB7"/>
    <w:rsid w:val="00DC6C55"/>
    <w:rsid w:val="00DD0072"/>
    <w:rsid w:val="00DD7EA7"/>
    <w:rsid w:val="00DE07A8"/>
    <w:rsid w:val="00DE1521"/>
    <w:rsid w:val="00DE735E"/>
    <w:rsid w:val="00DF1239"/>
    <w:rsid w:val="00DF7BD8"/>
    <w:rsid w:val="00E04CB1"/>
    <w:rsid w:val="00E32D1C"/>
    <w:rsid w:val="00E432F9"/>
    <w:rsid w:val="00E47339"/>
    <w:rsid w:val="00E5171D"/>
    <w:rsid w:val="00E51B94"/>
    <w:rsid w:val="00E558B2"/>
    <w:rsid w:val="00E572EC"/>
    <w:rsid w:val="00E62156"/>
    <w:rsid w:val="00E66DDF"/>
    <w:rsid w:val="00E750B8"/>
    <w:rsid w:val="00E808D7"/>
    <w:rsid w:val="00E83DA4"/>
    <w:rsid w:val="00E85DCE"/>
    <w:rsid w:val="00E86693"/>
    <w:rsid w:val="00E956C2"/>
    <w:rsid w:val="00E95EE3"/>
    <w:rsid w:val="00EA2BDD"/>
    <w:rsid w:val="00EA4D95"/>
    <w:rsid w:val="00EB3E05"/>
    <w:rsid w:val="00EB4A8F"/>
    <w:rsid w:val="00EC5028"/>
    <w:rsid w:val="00EC7B5E"/>
    <w:rsid w:val="00EC7BD6"/>
    <w:rsid w:val="00ED2F84"/>
    <w:rsid w:val="00ED648D"/>
    <w:rsid w:val="00ED72A9"/>
    <w:rsid w:val="00EE47FD"/>
    <w:rsid w:val="00EE6290"/>
    <w:rsid w:val="00EF607B"/>
    <w:rsid w:val="00F02CEE"/>
    <w:rsid w:val="00F06DF1"/>
    <w:rsid w:val="00F07F02"/>
    <w:rsid w:val="00F147B3"/>
    <w:rsid w:val="00F202D0"/>
    <w:rsid w:val="00F220CF"/>
    <w:rsid w:val="00F24C32"/>
    <w:rsid w:val="00F3080D"/>
    <w:rsid w:val="00F37A1C"/>
    <w:rsid w:val="00F40BCB"/>
    <w:rsid w:val="00F418FD"/>
    <w:rsid w:val="00F434D0"/>
    <w:rsid w:val="00F43EDB"/>
    <w:rsid w:val="00F45B42"/>
    <w:rsid w:val="00F522D5"/>
    <w:rsid w:val="00F541E8"/>
    <w:rsid w:val="00F60605"/>
    <w:rsid w:val="00F60952"/>
    <w:rsid w:val="00F626CC"/>
    <w:rsid w:val="00F708AC"/>
    <w:rsid w:val="00F72462"/>
    <w:rsid w:val="00F757D3"/>
    <w:rsid w:val="00F778A3"/>
    <w:rsid w:val="00F83168"/>
    <w:rsid w:val="00F8600D"/>
    <w:rsid w:val="00F86C4A"/>
    <w:rsid w:val="00F9079C"/>
    <w:rsid w:val="00F93132"/>
    <w:rsid w:val="00FA0018"/>
    <w:rsid w:val="00FA2EB8"/>
    <w:rsid w:val="00FA5810"/>
    <w:rsid w:val="00FB60BC"/>
    <w:rsid w:val="00FB6A05"/>
    <w:rsid w:val="00FC66EE"/>
    <w:rsid w:val="00FC6818"/>
    <w:rsid w:val="00FD0FA9"/>
    <w:rsid w:val="00FD31A8"/>
    <w:rsid w:val="00FD52B3"/>
    <w:rsid w:val="00FD612A"/>
    <w:rsid w:val="00FF0CD9"/>
    <w:rsid w:val="00FF2C88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FE7C1"/>
  <w15:docId w15:val="{6F661F4F-09F6-42DC-8295-19EC11F4B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6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Nagłowek 3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99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3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  <w:style w:type="paragraph" w:customStyle="1" w:styleId="pkt">
    <w:name w:val="pkt"/>
    <w:basedOn w:val="Normalny"/>
    <w:rsid w:val="00AC3F8C"/>
    <w:pPr>
      <w:suppressAutoHyphens/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ar-SA"/>
    </w:rPr>
  </w:style>
  <w:style w:type="numbering" w:customStyle="1" w:styleId="WWNum28">
    <w:name w:val="WWNum28"/>
    <w:basedOn w:val="Bezlisty"/>
    <w:rsid w:val="008C7528"/>
    <w:pPr>
      <w:numPr>
        <w:numId w:val="39"/>
      </w:numPr>
    </w:pPr>
  </w:style>
  <w:style w:type="numbering" w:customStyle="1" w:styleId="WW8Num5">
    <w:name w:val="WW8Num5"/>
    <w:rsid w:val="00E51B94"/>
    <w:pPr>
      <w:numPr>
        <w:numId w:val="40"/>
      </w:numPr>
    </w:pPr>
  </w:style>
  <w:style w:type="numbering" w:customStyle="1" w:styleId="WW8Num13">
    <w:name w:val="WW8Num13"/>
    <w:rsid w:val="000E4403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D46B9-0A62-4F72-B9E5-2B9383CFC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16</Pages>
  <Words>6645</Words>
  <Characters>42509</Characters>
  <Application>Microsoft Office Word</Application>
  <DocSecurity>0</DocSecurity>
  <Lines>354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Dorota Pyk-Tamborska</cp:lastModifiedBy>
  <cp:revision>108</cp:revision>
  <cp:lastPrinted>2021-02-18T09:37:00Z</cp:lastPrinted>
  <dcterms:created xsi:type="dcterms:W3CDTF">2022-03-18T06:47:00Z</dcterms:created>
  <dcterms:modified xsi:type="dcterms:W3CDTF">2022-05-11T08:50:00Z</dcterms:modified>
</cp:coreProperties>
</file>